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21084" w14:textId="5F508C8F" w:rsidR="002C587D" w:rsidRPr="006818A1" w:rsidRDefault="002C587D" w:rsidP="002C587D">
      <w:pPr>
        <w:widowControl w:val="0"/>
        <w:autoSpaceDE w:val="0"/>
        <w:spacing w:before="0"/>
        <w:ind w:left="142"/>
        <w:jc w:val="right"/>
        <w:rPr>
          <w:rFonts w:cs="Arial"/>
          <w:b/>
          <w:bCs/>
          <w:szCs w:val="22"/>
        </w:rPr>
      </w:pPr>
      <w:bookmarkStart w:id="0" w:name="_GoBack"/>
      <w:bookmarkEnd w:id="0"/>
      <w:r>
        <w:rPr>
          <w:rFonts w:cs="Arial"/>
          <w:b/>
          <w:bCs/>
          <w:szCs w:val="22"/>
        </w:rPr>
        <w:t>Форма 5</w:t>
      </w:r>
    </w:p>
    <w:p w14:paraId="519DA0D4" w14:textId="77777777" w:rsidR="002C587D" w:rsidRDefault="002C587D" w:rsidP="00F20B17">
      <w:pPr>
        <w:widowControl w:val="0"/>
        <w:autoSpaceDE w:val="0"/>
        <w:spacing w:before="0"/>
        <w:ind w:left="-426"/>
        <w:jc w:val="center"/>
        <w:rPr>
          <w:rFonts w:cs="Arial"/>
          <w:b/>
          <w:szCs w:val="22"/>
        </w:rPr>
      </w:pPr>
    </w:p>
    <w:p w14:paraId="70856907" w14:textId="77777777" w:rsidR="002C587D" w:rsidRDefault="002C587D" w:rsidP="00F20B17">
      <w:pPr>
        <w:widowControl w:val="0"/>
        <w:autoSpaceDE w:val="0"/>
        <w:spacing w:before="0"/>
        <w:ind w:left="-426"/>
        <w:jc w:val="center"/>
        <w:rPr>
          <w:rFonts w:cs="Arial"/>
          <w:b/>
          <w:szCs w:val="22"/>
        </w:rPr>
      </w:pPr>
    </w:p>
    <w:p w14:paraId="1207776C" w14:textId="272FD183" w:rsidR="00F20B17" w:rsidRPr="006818A1" w:rsidRDefault="00F20B17" w:rsidP="00F20B17">
      <w:pPr>
        <w:widowControl w:val="0"/>
        <w:autoSpaceDE w:val="0"/>
        <w:spacing w:before="0"/>
        <w:ind w:left="-426"/>
        <w:jc w:val="center"/>
        <w:rPr>
          <w:rFonts w:cs="Arial"/>
          <w:b/>
          <w:szCs w:val="22"/>
        </w:rPr>
      </w:pPr>
      <w:r w:rsidRPr="006818A1">
        <w:rPr>
          <w:rFonts w:cs="Arial"/>
          <w:b/>
          <w:szCs w:val="22"/>
        </w:rPr>
        <w:t>ПЕРЕЧЕНЬ АФФИЛИРОВАННЫХ ОРГАНИЗАЦИЙ</w:t>
      </w:r>
    </w:p>
    <w:p w14:paraId="437D2B6C" w14:textId="77777777" w:rsidR="00F20B17" w:rsidRPr="006818A1" w:rsidRDefault="00F20B17" w:rsidP="00F20B17">
      <w:pPr>
        <w:widowControl w:val="0"/>
        <w:autoSpaceDE w:val="0"/>
        <w:spacing w:before="0"/>
        <w:rPr>
          <w:rFonts w:cs="Arial"/>
          <w:szCs w:val="22"/>
        </w:rPr>
      </w:pPr>
    </w:p>
    <w:tbl>
      <w:tblPr>
        <w:tblW w:w="14884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2080"/>
        <w:gridCol w:w="1134"/>
        <w:gridCol w:w="1984"/>
        <w:gridCol w:w="1276"/>
        <w:gridCol w:w="1180"/>
        <w:gridCol w:w="1418"/>
        <w:gridCol w:w="1701"/>
      </w:tblGrid>
      <w:tr w:rsidR="00F20B17" w:rsidRPr="006818A1" w14:paraId="0F3E64A0" w14:textId="77777777" w:rsidTr="00CC43EF">
        <w:trPr>
          <w:trHeight w:val="5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7A92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№</w:t>
            </w:r>
          </w:p>
          <w:p w14:paraId="3F1FF0C4" w14:textId="77777777" w:rsidR="00F20B17" w:rsidRPr="006818A1" w:rsidRDefault="00F20B17" w:rsidP="00F20B17">
            <w:pPr>
              <w:widowControl w:val="0"/>
              <w:autoSpaceDE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4554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7BEC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Фактическое местонахождение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FF26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Телефон/факс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22B5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ФИО руководителя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6442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Код БИК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0B2C8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ИНН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761B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DB3FB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6818A1">
              <w:rPr>
                <w:rFonts w:cs="Arial"/>
                <w:szCs w:val="22"/>
              </w:rPr>
              <w:t>ОКПО</w:t>
            </w:r>
          </w:p>
        </w:tc>
      </w:tr>
      <w:tr w:rsidR="00F20B17" w:rsidRPr="006818A1" w14:paraId="2375D038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09B1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BB4A7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E2CFB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0698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C6F47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5C27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260F7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EC8BD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A87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6C34ABB9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1ADAA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041E1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C169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BDED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0061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83AE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98B65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56BB8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5D5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78EFAD50" w14:textId="77777777" w:rsidTr="00CC43EF">
        <w:trPr>
          <w:trHeight w:val="2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CCA7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05DF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0EC86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EA1D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310FE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FA4F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920AD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7717B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2CF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78A4A913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8DA3D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91986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4E878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725AD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D2EC5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81C0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6FD1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789E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787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5EBDFD86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7262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E8CF1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1C1E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9B32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9F9DE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37D4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B1A5D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F3363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0907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62820302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3EF6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D1B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EE86C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749E1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A23FE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38670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9553F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8349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80FB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F20B17" w:rsidRPr="006818A1" w14:paraId="00E551AD" w14:textId="77777777" w:rsidTr="00CC43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A5E2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B1D16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7DF29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8FFA2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3DE97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20B1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61E55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6A2C8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AEE5" w14:textId="77777777" w:rsidR="00F20B17" w:rsidRPr="006818A1" w:rsidRDefault="00F20B17" w:rsidP="00F20B17">
            <w:pPr>
              <w:widowControl w:val="0"/>
              <w:autoSpaceDE w:val="0"/>
              <w:snapToGrid w:val="0"/>
              <w:spacing w:before="0"/>
              <w:jc w:val="both"/>
              <w:rPr>
                <w:rFonts w:cs="Arial"/>
                <w:szCs w:val="22"/>
              </w:rPr>
            </w:pPr>
          </w:p>
        </w:tc>
      </w:tr>
    </w:tbl>
    <w:p w14:paraId="787AFC16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2125D893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43F232BA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3D90F3AB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sz w:val="24"/>
          <w:lang w:eastAsia="en-US"/>
        </w:rPr>
        <w:sectPr w:rsidR="00F20B17" w:rsidRPr="00F20B17" w:rsidSect="002C587D">
          <w:footerReference w:type="even" r:id="rId8"/>
          <w:footerReference w:type="default" r:id="rId9"/>
          <w:pgSz w:w="16838" w:h="11906" w:orient="landscape" w:code="9"/>
          <w:pgMar w:top="1134" w:right="567" w:bottom="567" w:left="1134" w:header="709" w:footer="709" w:gutter="0"/>
          <w:cols w:space="708"/>
          <w:docGrid w:linePitch="360"/>
        </w:sectPr>
      </w:pPr>
      <w:r w:rsidRPr="00F20B17">
        <w:rPr>
          <w:rFonts w:ascii="Times New Roman" w:eastAsia="Calibri" w:hAnsi="Times New Roman"/>
          <w:sz w:val="24"/>
          <w:lang w:eastAsia="en-US"/>
        </w:rPr>
        <w:br w:type="page"/>
      </w:r>
    </w:p>
    <w:p w14:paraId="7CE0C8C0" w14:textId="3D33A682" w:rsidR="00F20B17" w:rsidRPr="006818A1" w:rsidRDefault="00B027AC" w:rsidP="006B1FE2">
      <w:pPr>
        <w:spacing w:before="0" w:after="200" w:line="276" w:lineRule="auto"/>
        <w:ind w:firstLine="6521"/>
        <w:jc w:val="right"/>
        <w:rPr>
          <w:rFonts w:eastAsia="Calibri" w:cs="Arial"/>
          <w:b/>
          <w:color w:val="000000"/>
          <w:szCs w:val="22"/>
          <w:lang w:eastAsia="en-US"/>
        </w:rPr>
      </w:pPr>
      <w:r>
        <w:rPr>
          <w:rFonts w:eastAsia="Calibri" w:cs="Arial"/>
          <w:b/>
          <w:color w:val="000000"/>
          <w:szCs w:val="22"/>
          <w:lang w:eastAsia="en-US"/>
        </w:rPr>
        <w:lastRenderedPageBreak/>
        <w:t>Форма 6</w:t>
      </w:r>
      <w:r w:rsidR="00F20B17" w:rsidRPr="006818A1">
        <w:rPr>
          <w:rFonts w:eastAsia="Calibri" w:cs="Arial"/>
          <w:b/>
          <w:color w:val="000000"/>
          <w:szCs w:val="22"/>
          <w:lang w:eastAsia="en-US"/>
        </w:rPr>
        <w:t>.1</w:t>
      </w:r>
    </w:p>
    <w:p w14:paraId="56826197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Директору </w:t>
      </w:r>
    </w:p>
    <w:p w14:paraId="62E6B0CD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ООО «СОК «Атлант» </w:t>
      </w:r>
    </w:p>
    <w:p w14:paraId="4719853C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М.И. </w:t>
      </w:r>
      <w:proofErr w:type="spellStart"/>
      <w:r w:rsidRPr="006818A1">
        <w:rPr>
          <w:rFonts w:eastAsia="Calibri" w:cs="Arial"/>
          <w:bCs/>
          <w:szCs w:val="22"/>
          <w:lang w:eastAsia="en-US"/>
        </w:rPr>
        <w:t>Щипакину</w:t>
      </w:r>
      <w:proofErr w:type="spellEnd"/>
    </w:p>
    <w:p w14:paraId="391923B1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147B0F6D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500B7F12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6416B166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Настоящим подтверждаю, что с </w:t>
      </w:r>
      <w:proofErr w:type="gramStart"/>
      <w:r w:rsidRPr="006818A1">
        <w:rPr>
          <w:rFonts w:eastAsia="Calibri" w:cs="Arial"/>
          <w:bCs/>
          <w:color w:val="000000"/>
          <w:szCs w:val="22"/>
          <w:lang w:eastAsia="en-US"/>
        </w:rPr>
        <w:t>«  »</w:t>
      </w:r>
      <w:proofErr w:type="gramEnd"/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       года 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 xml:space="preserve">(указать дату предоставления в </w:t>
      </w:r>
      <w:r w:rsidRPr="006818A1">
        <w:rPr>
          <w:rFonts w:cs="Arial"/>
          <w:color w:val="000000"/>
          <w:szCs w:val="22"/>
          <w:u w:val="single"/>
        </w:rPr>
        <w:t xml:space="preserve">ПАО «Славнефть-ЯНОС» 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>учредительных и регистрационных документов)</w:t>
      </w: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учредительные и регистрационные документы (в т. ч</w:t>
      </w:r>
      <w:r w:rsidRPr="006818A1">
        <w:rPr>
          <w:rFonts w:eastAsia="Calibri" w:cs="Arial"/>
          <w:szCs w:val="22"/>
          <w:lang w:eastAsia="en-US"/>
        </w:rPr>
        <w:t>. свидетельство о государственной регистрации, свидетельство о постановке на учет в налоговом органе)</w:t>
      </w: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>(наименование контрагента)</w:t>
      </w:r>
      <w:r w:rsidRPr="006818A1">
        <w:rPr>
          <w:rFonts w:eastAsia="Calibri" w:cs="Arial"/>
          <w:szCs w:val="22"/>
          <w:lang w:eastAsia="en-US"/>
        </w:rPr>
        <w:t xml:space="preserve"> 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не изменялись.</w:t>
      </w:r>
    </w:p>
    <w:p w14:paraId="55A08A6B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0AEB0816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75A1E5F7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5F003ADA" w14:textId="2CFDED42" w:rsidR="00F20B17" w:rsidRPr="006818A1" w:rsidRDefault="00F20B17" w:rsidP="006B1FE2">
      <w:pPr>
        <w:spacing w:before="0" w:after="20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________________________</w:t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="006818A1">
        <w:rPr>
          <w:rFonts w:eastAsia="Calibri" w:cs="Arial"/>
          <w:bCs/>
          <w:color w:val="000000"/>
          <w:szCs w:val="22"/>
          <w:lang w:eastAsia="en-US"/>
        </w:rPr>
        <w:t xml:space="preserve">      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____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 xml:space="preserve"> ______________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___</w:t>
      </w:r>
    </w:p>
    <w:p w14:paraId="26DE9C6E" w14:textId="738198CA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(указать наименование должности единоличного</w:t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  <w:t>(</w:t>
      </w:r>
      <w:proofErr w:type="gramStart"/>
      <w:r w:rsidRPr="006818A1">
        <w:rPr>
          <w:rFonts w:eastAsia="Calibri" w:cs="Arial"/>
          <w:bCs/>
          <w:color w:val="000000"/>
          <w:szCs w:val="22"/>
          <w:lang w:eastAsia="en-US"/>
        </w:rPr>
        <w:t>подпись)</w:t>
      </w:r>
      <w:r w:rsidR="006818A1">
        <w:rPr>
          <w:rFonts w:eastAsia="Calibri" w:cs="Arial"/>
          <w:bCs/>
          <w:color w:val="000000"/>
          <w:szCs w:val="22"/>
          <w:lang w:eastAsia="en-US"/>
        </w:rPr>
        <w:t xml:space="preserve">   </w:t>
      </w:r>
      <w:proofErr w:type="gramEnd"/>
      <w:r w:rsidR="006818A1">
        <w:rPr>
          <w:rFonts w:eastAsia="Calibri" w:cs="Arial"/>
          <w:bCs/>
          <w:color w:val="000000"/>
          <w:szCs w:val="22"/>
          <w:lang w:eastAsia="en-US"/>
        </w:rPr>
        <w:t xml:space="preserve"> 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(Ф.И.О. подписанта)</w:t>
      </w:r>
    </w:p>
    <w:p w14:paraId="4523FCA1" w14:textId="77777777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исполнительного органа в соответствии с</w:t>
      </w:r>
    </w:p>
    <w:p w14:paraId="5466C560" w14:textId="2483C8CE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Уставом </w:t>
      </w:r>
      <w:proofErr w:type="spellStart"/>
      <w:proofErr w:type="gramStart"/>
      <w:r w:rsidRPr="006818A1">
        <w:rPr>
          <w:rFonts w:eastAsia="Calibri" w:cs="Arial"/>
          <w:bCs/>
          <w:color w:val="000000"/>
          <w:szCs w:val="22"/>
          <w:lang w:eastAsia="en-US"/>
        </w:rPr>
        <w:t>Общества:генеральный</w:t>
      </w:r>
      <w:proofErr w:type="spellEnd"/>
      <w:proofErr w:type="gramEnd"/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директор, директор и т.п.)</w:t>
      </w:r>
    </w:p>
    <w:p w14:paraId="05AECE9E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1E39359A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13CA2340" w14:textId="683AF844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«_____» ______________________ 202</w:t>
      </w:r>
      <w:r w:rsidR="00A33C75">
        <w:rPr>
          <w:rFonts w:eastAsia="Calibri" w:cs="Arial"/>
          <w:bCs/>
          <w:color w:val="000000"/>
          <w:szCs w:val="22"/>
          <w:lang w:eastAsia="en-US"/>
        </w:rPr>
        <w:t>6</w:t>
      </w: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года</w:t>
      </w:r>
    </w:p>
    <w:p w14:paraId="4CB6FA9B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bCs/>
          <w:color w:val="000000"/>
          <w:sz w:val="24"/>
          <w:lang w:eastAsia="en-US"/>
        </w:rPr>
      </w:pPr>
      <w:r w:rsidRPr="00F20B17">
        <w:rPr>
          <w:rFonts w:ascii="Times New Roman" w:eastAsia="Calibri" w:hAnsi="Times New Roman"/>
          <w:bCs/>
          <w:color w:val="000000"/>
          <w:sz w:val="24"/>
          <w:lang w:eastAsia="en-US"/>
        </w:rPr>
        <w:br w:type="page"/>
      </w:r>
    </w:p>
    <w:p w14:paraId="22B8FA88" w14:textId="77777777" w:rsidR="00F20B17" w:rsidRPr="00F20B17" w:rsidRDefault="00F20B17" w:rsidP="00F20B17">
      <w:pPr>
        <w:spacing w:before="0" w:after="200" w:line="276" w:lineRule="auto"/>
        <w:ind w:firstLine="567"/>
        <w:jc w:val="both"/>
        <w:rPr>
          <w:rFonts w:ascii="Times New Roman" w:eastAsia="Calibri" w:hAnsi="Times New Roman"/>
          <w:bCs/>
          <w:color w:val="000000"/>
          <w:sz w:val="24"/>
          <w:lang w:eastAsia="en-US"/>
        </w:rPr>
      </w:pPr>
    </w:p>
    <w:p w14:paraId="2D6FEE4D" w14:textId="25D09324" w:rsidR="00F20B17" w:rsidRPr="006818A1" w:rsidRDefault="00B027AC" w:rsidP="006B1FE2">
      <w:pPr>
        <w:spacing w:before="0" w:after="200" w:line="276" w:lineRule="auto"/>
        <w:ind w:firstLine="6521"/>
        <w:jc w:val="right"/>
        <w:rPr>
          <w:rFonts w:eastAsia="Calibri" w:cs="Arial"/>
          <w:b/>
          <w:color w:val="000000"/>
          <w:szCs w:val="22"/>
          <w:lang w:eastAsia="en-US"/>
        </w:rPr>
      </w:pPr>
      <w:r>
        <w:rPr>
          <w:rFonts w:eastAsia="Calibri" w:cs="Arial"/>
          <w:b/>
          <w:color w:val="000000"/>
          <w:szCs w:val="22"/>
          <w:lang w:eastAsia="en-US"/>
        </w:rPr>
        <w:t>Форма 6</w:t>
      </w:r>
      <w:r w:rsidR="00F20B17" w:rsidRPr="006818A1">
        <w:rPr>
          <w:rFonts w:eastAsia="Calibri" w:cs="Arial"/>
          <w:b/>
          <w:color w:val="000000"/>
          <w:szCs w:val="22"/>
          <w:lang w:eastAsia="en-US"/>
        </w:rPr>
        <w:t>.2</w:t>
      </w:r>
    </w:p>
    <w:p w14:paraId="3A15D0F9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Директору </w:t>
      </w:r>
    </w:p>
    <w:p w14:paraId="71FEA17E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ООО «СОК «Атлант» </w:t>
      </w:r>
    </w:p>
    <w:p w14:paraId="50865216" w14:textId="77777777" w:rsidR="00F20B17" w:rsidRPr="006818A1" w:rsidRDefault="00F20B17" w:rsidP="006B1FE2">
      <w:pPr>
        <w:spacing w:before="0" w:after="200" w:line="276" w:lineRule="auto"/>
        <w:ind w:firstLine="6663"/>
        <w:rPr>
          <w:rFonts w:eastAsia="Calibri" w:cs="Arial"/>
          <w:bCs/>
          <w:szCs w:val="22"/>
          <w:lang w:eastAsia="en-US"/>
        </w:rPr>
      </w:pPr>
      <w:r w:rsidRPr="006818A1">
        <w:rPr>
          <w:rFonts w:eastAsia="Calibri" w:cs="Arial"/>
          <w:bCs/>
          <w:szCs w:val="22"/>
          <w:lang w:eastAsia="en-US"/>
        </w:rPr>
        <w:t xml:space="preserve">М.И. </w:t>
      </w:r>
      <w:proofErr w:type="spellStart"/>
      <w:r w:rsidRPr="006818A1">
        <w:rPr>
          <w:rFonts w:eastAsia="Calibri" w:cs="Arial"/>
          <w:bCs/>
          <w:szCs w:val="22"/>
          <w:lang w:eastAsia="en-US"/>
        </w:rPr>
        <w:t>Щипакину</w:t>
      </w:r>
      <w:proofErr w:type="spellEnd"/>
    </w:p>
    <w:p w14:paraId="4C0804D0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6AAD6BD6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1A0EED80" w14:textId="77777777" w:rsidR="00F20B17" w:rsidRPr="006818A1" w:rsidRDefault="00F20B17" w:rsidP="006B1FE2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49BA0B89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Настоящим подтверждаю, что с </w:t>
      </w:r>
      <w:proofErr w:type="gramStart"/>
      <w:r w:rsidRPr="006818A1">
        <w:rPr>
          <w:rFonts w:eastAsia="Calibri" w:cs="Arial"/>
          <w:bCs/>
          <w:color w:val="000000"/>
          <w:szCs w:val="22"/>
          <w:lang w:eastAsia="en-US"/>
        </w:rPr>
        <w:t>«  »</w:t>
      </w:r>
      <w:proofErr w:type="gramEnd"/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       года 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>(указать дату предоставления в ПАО «Славнефть-ЯНОС»  учредительных и регистрационных документов)</w:t>
      </w: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произошли изменения в учредительных и регистрационных документах, а именно: ________________________________________________.</w:t>
      </w:r>
    </w:p>
    <w:p w14:paraId="01595DEA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5C7496FF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7FD1AF4B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2A3EC2D0" w14:textId="77777777" w:rsidR="00F20B17" w:rsidRPr="006818A1" w:rsidRDefault="00F20B17" w:rsidP="006B1FE2">
      <w:pPr>
        <w:spacing w:before="0" w:after="20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________________________</w:t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  <w:t>____</w:t>
      </w:r>
      <w:r w:rsidRPr="006818A1">
        <w:rPr>
          <w:rFonts w:eastAsia="Calibri" w:cs="Arial"/>
          <w:bCs/>
          <w:color w:val="000000"/>
          <w:szCs w:val="22"/>
          <w:u w:val="single"/>
          <w:lang w:eastAsia="en-US"/>
        </w:rPr>
        <w:t xml:space="preserve"> ______________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___</w:t>
      </w:r>
    </w:p>
    <w:p w14:paraId="44C47510" w14:textId="7A8BE0D2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(указать наименование должности единоличного</w:t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  <w:t>(подпись)</w:t>
      </w:r>
      <w:r w:rsidRPr="006818A1">
        <w:rPr>
          <w:rFonts w:eastAsia="Calibri" w:cs="Arial"/>
          <w:bCs/>
          <w:color w:val="000000"/>
          <w:szCs w:val="22"/>
          <w:lang w:eastAsia="en-US"/>
        </w:rPr>
        <w:tab/>
        <w:t>(Ф.И.О. подписанта)</w:t>
      </w:r>
    </w:p>
    <w:p w14:paraId="3FCBB5F0" w14:textId="77777777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исполнительного органа в соответствии с</w:t>
      </w:r>
    </w:p>
    <w:p w14:paraId="404DF4A1" w14:textId="601C3F51" w:rsidR="00F20B17" w:rsidRPr="006818A1" w:rsidRDefault="00F20B17" w:rsidP="006B1FE2">
      <w:pPr>
        <w:spacing w:before="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Уставом Общества:</w:t>
      </w:r>
      <w:r w:rsidR="006818A1">
        <w:rPr>
          <w:rFonts w:eastAsia="Calibri" w:cs="Arial"/>
          <w:bCs/>
          <w:color w:val="000000"/>
          <w:szCs w:val="22"/>
          <w:lang w:eastAsia="en-US"/>
        </w:rPr>
        <w:t xml:space="preserve"> </w:t>
      </w:r>
      <w:r w:rsidRPr="006818A1">
        <w:rPr>
          <w:rFonts w:eastAsia="Calibri" w:cs="Arial"/>
          <w:bCs/>
          <w:color w:val="000000"/>
          <w:szCs w:val="22"/>
          <w:lang w:eastAsia="en-US"/>
        </w:rPr>
        <w:t>генеральный директор, директор и т.п.)</w:t>
      </w:r>
    </w:p>
    <w:p w14:paraId="09AEA9DF" w14:textId="77777777" w:rsidR="00F20B17" w:rsidRPr="006818A1" w:rsidRDefault="00F20B17" w:rsidP="006B1FE2">
      <w:pPr>
        <w:spacing w:before="0" w:after="200" w:line="276" w:lineRule="auto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0CB77A46" w14:textId="77777777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75DA93FC" w14:textId="48BF595F" w:rsidR="00F20B17" w:rsidRPr="006818A1" w:rsidRDefault="00F20B17" w:rsidP="006B1FE2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818A1">
        <w:rPr>
          <w:rFonts w:eastAsia="Calibri" w:cs="Arial"/>
          <w:bCs/>
          <w:color w:val="000000"/>
          <w:szCs w:val="22"/>
          <w:lang w:eastAsia="en-US"/>
        </w:rPr>
        <w:t>«_____» ______________________ 202</w:t>
      </w:r>
      <w:r w:rsidR="00A33C75">
        <w:rPr>
          <w:rFonts w:eastAsia="Calibri" w:cs="Arial"/>
          <w:bCs/>
          <w:color w:val="000000"/>
          <w:szCs w:val="22"/>
          <w:lang w:eastAsia="en-US"/>
        </w:rPr>
        <w:t>6</w:t>
      </w:r>
      <w:r w:rsidRPr="006818A1">
        <w:rPr>
          <w:rFonts w:eastAsia="Calibri" w:cs="Arial"/>
          <w:bCs/>
          <w:color w:val="000000"/>
          <w:szCs w:val="22"/>
          <w:lang w:eastAsia="en-US"/>
        </w:rPr>
        <w:t xml:space="preserve"> года</w:t>
      </w:r>
    </w:p>
    <w:p w14:paraId="5D6C3277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bCs/>
          <w:color w:val="000000"/>
          <w:sz w:val="24"/>
          <w:lang w:eastAsia="en-US"/>
        </w:rPr>
      </w:pPr>
      <w:r w:rsidRPr="00F20B17">
        <w:rPr>
          <w:rFonts w:ascii="Times New Roman" w:eastAsia="Calibri" w:hAnsi="Times New Roman"/>
          <w:bCs/>
          <w:color w:val="000000"/>
          <w:sz w:val="24"/>
          <w:lang w:eastAsia="en-US"/>
        </w:rPr>
        <w:br w:type="page"/>
      </w:r>
    </w:p>
    <w:p w14:paraId="1AD8EC41" w14:textId="05367A34" w:rsidR="00F20B17" w:rsidRPr="00697AE1" w:rsidRDefault="00B027AC" w:rsidP="0024020E">
      <w:pPr>
        <w:spacing w:before="0" w:after="200" w:line="276" w:lineRule="auto"/>
        <w:ind w:right="-1" w:firstLine="6521"/>
        <w:jc w:val="right"/>
        <w:rPr>
          <w:rFonts w:eastAsia="Calibri" w:cs="Arial"/>
          <w:b/>
          <w:color w:val="000000"/>
          <w:szCs w:val="22"/>
          <w:lang w:eastAsia="en-US"/>
        </w:rPr>
      </w:pPr>
      <w:r>
        <w:rPr>
          <w:rFonts w:eastAsia="Calibri" w:cs="Arial"/>
          <w:b/>
          <w:color w:val="000000"/>
          <w:szCs w:val="22"/>
          <w:lang w:eastAsia="en-US"/>
        </w:rPr>
        <w:lastRenderedPageBreak/>
        <w:t>Форма 7</w:t>
      </w:r>
      <w:r w:rsidR="00F20B17" w:rsidRPr="00697AE1">
        <w:rPr>
          <w:rFonts w:eastAsia="Calibri" w:cs="Arial"/>
          <w:b/>
          <w:color w:val="000000"/>
          <w:szCs w:val="22"/>
          <w:lang w:eastAsia="en-US"/>
        </w:rPr>
        <w:t>.1</w:t>
      </w:r>
    </w:p>
    <w:p w14:paraId="0EEC381B" w14:textId="77777777" w:rsidR="00F20B17" w:rsidRPr="00697AE1" w:rsidRDefault="00F20B17" w:rsidP="0024020E">
      <w:pPr>
        <w:spacing w:before="0" w:after="200" w:line="276" w:lineRule="auto"/>
        <w:ind w:right="-1" w:firstLine="6521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 xml:space="preserve">Директору </w:t>
      </w:r>
    </w:p>
    <w:p w14:paraId="17312A05" w14:textId="77777777" w:rsidR="00F20B17" w:rsidRPr="00697AE1" w:rsidRDefault="00F20B17" w:rsidP="0024020E">
      <w:pPr>
        <w:spacing w:before="0" w:after="200" w:line="276" w:lineRule="auto"/>
        <w:ind w:right="-1" w:firstLine="6521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 xml:space="preserve">ООО «СОК «Атлант» </w:t>
      </w:r>
    </w:p>
    <w:p w14:paraId="5425BCDC" w14:textId="77777777" w:rsidR="00F20B17" w:rsidRPr="00697AE1" w:rsidRDefault="00F20B17" w:rsidP="0024020E">
      <w:pPr>
        <w:spacing w:before="0" w:after="200" w:line="276" w:lineRule="auto"/>
        <w:ind w:right="-1" w:firstLine="6521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 xml:space="preserve">М.И. </w:t>
      </w:r>
      <w:proofErr w:type="spellStart"/>
      <w:r w:rsidRPr="00697AE1">
        <w:rPr>
          <w:rFonts w:eastAsia="Calibri" w:cs="Arial"/>
          <w:bCs/>
          <w:color w:val="000000"/>
          <w:szCs w:val="22"/>
          <w:lang w:eastAsia="en-US"/>
        </w:rPr>
        <w:t>Щипакину</w:t>
      </w:r>
      <w:proofErr w:type="spellEnd"/>
    </w:p>
    <w:p w14:paraId="46CB22DB" w14:textId="77777777" w:rsidR="00F20B17" w:rsidRPr="00697AE1" w:rsidRDefault="00F20B17" w:rsidP="0024020E">
      <w:pPr>
        <w:spacing w:before="0" w:after="200" w:line="276" w:lineRule="auto"/>
        <w:ind w:right="-1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7A050AB7" w14:textId="77777777" w:rsidR="00F20B17" w:rsidRPr="00697AE1" w:rsidRDefault="00F20B17" w:rsidP="0024020E">
      <w:pPr>
        <w:spacing w:before="0" w:after="200" w:line="276" w:lineRule="auto"/>
        <w:ind w:right="-1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2E79028C" w14:textId="77777777" w:rsidR="00F20B17" w:rsidRPr="00697AE1" w:rsidRDefault="00F20B17" w:rsidP="0024020E">
      <w:pPr>
        <w:spacing w:before="0" w:after="200" w:line="276" w:lineRule="auto"/>
        <w:ind w:right="-1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73637645" w14:textId="77777777" w:rsidR="00F20B17" w:rsidRPr="00697AE1" w:rsidRDefault="00F20B17" w:rsidP="0024020E">
      <w:pPr>
        <w:spacing w:before="0" w:after="200" w:line="276" w:lineRule="auto"/>
        <w:ind w:right="-1" w:firstLine="567"/>
        <w:jc w:val="both"/>
        <w:rPr>
          <w:rFonts w:eastAsia="Calibri" w:cs="Arial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 xml:space="preserve">Настоящим подтверждаю, что сделка, </w:t>
      </w:r>
      <w:r w:rsidRPr="00697AE1">
        <w:rPr>
          <w:rFonts w:eastAsia="Calibri" w:cs="Arial"/>
          <w:bCs/>
          <w:color w:val="000000"/>
          <w:szCs w:val="22"/>
          <w:u w:val="single"/>
          <w:lang w:eastAsia="en-US"/>
        </w:rPr>
        <w:t>(наименование контрагента)</w:t>
      </w:r>
      <w:r w:rsidRPr="00697AE1">
        <w:rPr>
          <w:rFonts w:eastAsia="Calibri" w:cs="Arial"/>
          <w:bCs/>
          <w:color w:val="000000"/>
          <w:szCs w:val="22"/>
          <w:lang w:eastAsia="en-US"/>
        </w:rPr>
        <w:t xml:space="preserve"> (далее «Общество») с ООО «СОК «Атлант» </w:t>
      </w:r>
      <w:r w:rsidRPr="00697AE1">
        <w:rPr>
          <w:rFonts w:eastAsia="Calibri" w:cs="Arial"/>
          <w:bCs/>
          <w:color w:val="000000"/>
          <w:szCs w:val="22"/>
          <w:u w:val="single"/>
          <w:lang w:eastAsia="en-US"/>
        </w:rPr>
        <w:t>(краткое описание сделки)</w:t>
      </w:r>
      <w:r w:rsidRPr="00697AE1">
        <w:rPr>
          <w:rFonts w:eastAsia="Calibri" w:cs="Arial"/>
          <w:bCs/>
          <w:color w:val="000000"/>
          <w:szCs w:val="22"/>
          <w:lang w:eastAsia="en-US"/>
        </w:rPr>
        <w:t>, не является для Общества крупной и не требует её одобрения органами управления в порядке, предусмотренном действующим законодательством</w:t>
      </w:r>
      <w:r w:rsidRPr="00697AE1">
        <w:rPr>
          <w:rFonts w:eastAsia="Calibri" w:cs="Arial"/>
          <w:szCs w:val="22"/>
          <w:lang w:eastAsia="en-US"/>
        </w:rPr>
        <w:t xml:space="preserve"> и учредительными документами Общества.</w:t>
      </w:r>
    </w:p>
    <w:p w14:paraId="49BD24DC" w14:textId="77777777" w:rsidR="00F20B17" w:rsidRPr="00697AE1" w:rsidRDefault="00F20B17" w:rsidP="0024020E">
      <w:pPr>
        <w:spacing w:before="0" w:after="200" w:line="276" w:lineRule="auto"/>
        <w:ind w:right="-1"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783BE60F" w14:textId="77777777" w:rsidR="00F20B17" w:rsidRPr="00697AE1" w:rsidRDefault="00F20B17" w:rsidP="0024020E">
      <w:pPr>
        <w:spacing w:before="0" w:after="200" w:line="276" w:lineRule="auto"/>
        <w:ind w:right="-1"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2CF5BAFF" w14:textId="77777777" w:rsidR="00F20B17" w:rsidRPr="00697AE1" w:rsidRDefault="00F20B17" w:rsidP="0024020E">
      <w:pPr>
        <w:spacing w:before="0" w:after="200" w:line="276" w:lineRule="auto"/>
        <w:ind w:right="-1"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6A1391B1" w14:textId="77777777" w:rsidR="00F20B17" w:rsidRPr="00697AE1" w:rsidRDefault="00F20B17" w:rsidP="0024020E">
      <w:pPr>
        <w:spacing w:before="0" w:after="20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>________________________</w:t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  <w:t>__</w:t>
      </w:r>
      <w:r w:rsidRPr="00697AE1">
        <w:rPr>
          <w:rFonts w:eastAsia="Calibri" w:cs="Arial"/>
          <w:bCs/>
          <w:color w:val="000000"/>
          <w:szCs w:val="22"/>
          <w:u w:val="single"/>
          <w:lang w:eastAsia="en-US"/>
        </w:rPr>
        <w:t>__________________</w:t>
      </w:r>
    </w:p>
    <w:p w14:paraId="0BC910F7" w14:textId="14B8366F" w:rsidR="00F20B17" w:rsidRPr="00697AE1" w:rsidRDefault="00F20B17" w:rsidP="0024020E">
      <w:pPr>
        <w:spacing w:before="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>(указать наименование должности единоличного</w:t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  <w:t>(подпись)</w:t>
      </w:r>
      <w:r w:rsidRPr="00697AE1">
        <w:rPr>
          <w:rFonts w:eastAsia="Calibri" w:cs="Arial"/>
          <w:bCs/>
          <w:color w:val="000000"/>
          <w:szCs w:val="22"/>
          <w:lang w:eastAsia="en-US"/>
        </w:rPr>
        <w:tab/>
        <w:t>(Ф.И.О. подписанта)</w:t>
      </w:r>
    </w:p>
    <w:p w14:paraId="3B9C8928" w14:textId="77777777" w:rsidR="00F20B17" w:rsidRPr="00697AE1" w:rsidRDefault="00F20B17" w:rsidP="0024020E">
      <w:pPr>
        <w:spacing w:before="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>исполнительного органа в соответствии с</w:t>
      </w:r>
    </w:p>
    <w:p w14:paraId="503E97A5" w14:textId="61644971" w:rsidR="00F20B17" w:rsidRPr="00697AE1" w:rsidRDefault="00F20B17" w:rsidP="0024020E">
      <w:pPr>
        <w:spacing w:before="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>Уставом Общества:</w:t>
      </w:r>
      <w:r w:rsidR="00697AE1">
        <w:rPr>
          <w:rFonts w:eastAsia="Calibri" w:cs="Arial"/>
          <w:bCs/>
          <w:color w:val="000000"/>
          <w:szCs w:val="22"/>
          <w:lang w:eastAsia="en-US"/>
        </w:rPr>
        <w:t xml:space="preserve"> </w:t>
      </w:r>
      <w:r w:rsidRPr="00697AE1">
        <w:rPr>
          <w:rFonts w:eastAsia="Calibri" w:cs="Arial"/>
          <w:bCs/>
          <w:color w:val="000000"/>
          <w:szCs w:val="22"/>
          <w:lang w:eastAsia="en-US"/>
        </w:rPr>
        <w:t>генеральный директор, директор и т.п.)</w:t>
      </w:r>
    </w:p>
    <w:p w14:paraId="0C4C6CFC" w14:textId="77777777" w:rsidR="00F20B17" w:rsidRPr="00697AE1" w:rsidRDefault="00F20B17" w:rsidP="0024020E">
      <w:pPr>
        <w:spacing w:before="0" w:after="20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6AFDC36E" w14:textId="77777777" w:rsidR="00F20B17" w:rsidRPr="00697AE1" w:rsidRDefault="00F20B17" w:rsidP="0024020E">
      <w:pPr>
        <w:spacing w:before="0" w:after="20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243F4288" w14:textId="77777777" w:rsidR="00F20B17" w:rsidRPr="00697AE1" w:rsidRDefault="00F20B17" w:rsidP="0024020E">
      <w:pPr>
        <w:spacing w:before="0" w:after="200" w:line="276" w:lineRule="auto"/>
        <w:ind w:right="-1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697AE1">
        <w:rPr>
          <w:rFonts w:eastAsia="Calibri" w:cs="Arial"/>
          <w:bCs/>
          <w:color w:val="000000"/>
          <w:szCs w:val="22"/>
          <w:lang w:eastAsia="en-US"/>
        </w:rPr>
        <w:t>«_____» ______________________ 20_____ года</w:t>
      </w:r>
    </w:p>
    <w:p w14:paraId="29E820B7" w14:textId="77777777" w:rsidR="00F20B17" w:rsidRPr="00F20B17" w:rsidRDefault="00F20B17" w:rsidP="0024020E">
      <w:pPr>
        <w:spacing w:before="0" w:after="200" w:line="276" w:lineRule="auto"/>
        <w:ind w:right="-1"/>
        <w:jc w:val="center"/>
        <w:rPr>
          <w:rFonts w:ascii="Times New Roman" w:eastAsia="Calibri" w:hAnsi="Times New Roman"/>
          <w:b/>
          <w:bCs/>
          <w:color w:val="000000"/>
          <w:szCs w:val="22"/>
          <w:lang w:eastAsia="en-US"/>
        </w:rPr>
      </w:pPr>
      <w:r w:rsidRPr="00F20B17">
        <w:rPr>
          <w:rFonts w:ascii="Times New Roman" w:eastAsia="Calibri" w:hAnsi="Times New Roman"/>
          <w:b/>
          <w:bCs/>
          <w:color w:val="000000"/>
          <w:sz w:val="24"/>
          <w:lang w:eastAsia="en-US"/>
        </w:rPr>
        <w:br w:type="page"/>
      </w:r>
    </w:p>
    <w:p w14:paraId="493BE6FE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sz w:val="24"/>
          <w:lang w:eastAsia="en-US"/>
        </w:rPr>
        <w:sectPr w:rsidR="00F20B17" w:rsidRPr="00F20B17" w:rsidSect="002C587D">
          <w:pgSz w:w="11906" w:h="16838" w:code="9"/>
          <w:pgMar w:top="567" w:right="567" w:bottom="1134" w:left="1134" w:header="709" w:footer="709" w:gutter="0"/>
          <w:cols w:space="708"/>
          <w:docGrid w:linePitch="360"/>
        </w:sectPr>
      </w:pPr>
    </w:p>
    <w:p w14:paraId="1A19884D" w14:textId="40BB2F8F" w:rsidR="00F20B17" w:rsidRPr="00F343AB" w:rsidRDefault="00B027AC" w:rsidP="0024020E">
      <w:pPr>
        <w:spacing w:before="0" w:after="200" w:line="276" w:lineRule="auto"/>
        <w:ind w:firstLine="6521"/>
        <w:jc w:val="right"/>
        <w:rPr>
          <w:rFonts w:eastAsia="Calibri" w:cs="Arial"/>
          <w:b/>
          <w:color w:val="000000"/>
          <w:szCs w:val="22"/>
          <w:lang w:eastAsia="en-US"/>
        </w:rPr>
      </w:pPr>
      <w:r>
        <w:rPr>
          <w:rFonts w:eastAsia="Calibri" w:cs="Arial"/>
          <w:b/>
          <w:color w:val="000000"/>
          <w:szCs w:val="22"/>
          <w:lang w:eastAsia="en-US"/>
        </w:rPr>
        <w:lastRenderedPageBreak/>
        <w:t>Форма 7</w:t>
      </w:r>
      <w:r w:rsidR="00F20B17" w:rsidRPr="00F343AB">
        <w:rPr>
          <w:rFonts w:eastAsia="Calibri" w:cs="Arial"/>
          <w:b/>
          <w:color w:val="000000"/>
          <w:szCs w:val="22"/>
          <w:lang w:eastAsia="en-US"/>
        </w:rPr>
        <w:t>.2</w:t>
      </w:r>
    </w:p>
    <w:p w14:paraId="608EA645" w14:textId="77777777" w:rsidR="00F20B17" w:rsidRPr="00F343AB" w:rsidRDefault="00F20B17" w:rsidP="0024020E">
      <w:pPr>
        <w:spacing w:before="0" w:after="200" w:line="276" w:lineRule="auto"/>
        <w:ind w:firstLine="6521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Директору </w:t>
      </w:r>
    </w:p>
    <w:p w14:paraId="5B8D9D06" w14:textId="77777777" w:rsidR="00F20B17" w:rsidRPr="00F343AB" w:rsidRDefault="00F20B17" w:rsidP="0024020E">
      <w:pPr>
        <w:spacing w:before="0" w:after="200" w:line="276" w:lineRule="auto"/>
        <w:ind w:firstLine="6521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ООО «СОК «Атлант» </w:t>
      </w:r>
    </w:p>
    <w:p w14:paraId="62CDE7F6" w14:textId="77777777" w:rsidR="00F20B17" w:rsidRPr="00F343AB" w:rsidRDefault="00F20B17" w:rsidP="0024020E">
      <w:pPr>
        <w:spacing w:before="0" w:after="200" w:line="276" w:lineRule="auto"/>
        <w:ind w:firstLine="6521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М.И. </w:t>
      </w:r>
      <w:proofErr w:type="spellStart"/>
      <w:r w:rsidRPr="00F343AB">
        <w:rPr>
          <w:rFonts w:eastAsia="Calibri" w:cs="Arial"/>
          <w:bCs/>
          <w:color w:val="000000"/>
          <w:szCs w:val="22"/>
          <w:lang w:eastAsia="en-US"/>
        </w:rPr>
        <w:t>Щипакину</w:t>
      </w:r>
      <w:proofErr w:type="spellEnd"/>
    </w:p>
    <w:p w14:paraId="1048C114" w14:textId="77777777" w:rsidR="00F20B17" w:rsidRPr="00F343AB" w:rsidRDefault="00F20B17" w:rsidP="0024020E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5223E7A5" w14:textId="77777777" w:rsidR="00F20B17" w:rsidRPr="00F343AB" w:rsidRDefault="00F20B17" w:rsidP="0024020E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467A7471" w14:textId="77777777" w:rsidR="00F20B17" w:rsidRPr="00F343AB" w:rsidRDefault="00F20B17" w:rsidP="0024020E">
      <w:pPr>
        <w:spacing w:before="0" w:after="200" w:line="276" w:lineRule="auto"/>
        <w:jc w:val="right"/>
        <w:rPr>
          <w:rFonts w:eastAsia="Calibri" w:cs="Arial"/>
          <w:bCs/>
          <w:color w:val="000000"/>
          <w:szCs w:val="22"/>
          <w:lang w:eastAsia="en-US"/>
        </w:rPr>
      </w:pPr>
    </w:p>
    <w:p w14:paraId="62D1E22C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Настоящим подтверждаю, что сделка, </w:t>
      </w:r>
      <w:r w:rsidRPr="00F343AB">
        <w:rPr>
          <w:rFonts w:eastAsia="Calibri" w:cs="Arial"/>
          <w:bCs/>
          <w:color w:val="000000"/>
          <w:szCs w:val="22"/>
          <w:u w:val="single"/>
          <w:lang w:eastAsia="en-US"/>
        </w:rPr>
        <w:t>(наименование контрагента</w:t>
      </w: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) (далее («Общество) с ООО «СОК «Атлант» </w:t>
      </w:r>
      <w:r w:rsidRPr="00F343AB">
        <w:rPr>
          <w:rFonts w:eastAsia="Calibri" w:cs="Arial"/>
          <w:bCs/>
          <w:color w:val="000000"/>
          <w:szCs w:val="22"/>
          <w:u w:val="single"/>
          <w:lang w:eastAsia="en-US"/>
        </w:rPr>
        <w:t>(краткое описание сделки)</w:t>
      </w:r>
      <w:r w:rsidRPr="00F343AB">
        <w:rPr>
          <w:rFonts w:eastAsia="Calibri" w:cs="Arial"/>
          <w:bCs/>
          <w:color w:val="000000"/>
          <w:szCs w:val="22"/>
          <w:lang w:eastAsia="en-US"/>
        </w:rPr>
        <w:t xml:space="preserve">, является для Общества крупной и в соответствии с действующим законодательством и учредительными документами Общества она одобрена (указать реквизиты решения об одобрении крупной сделки и наименование принявшего решение органа управления Общества) </w:t>
      </w:r>
    </w:p>
    <w:p w14:paraId="28DEAAFF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0152B987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5DA42F0E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>________________________</w:t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  <w:t>__</w:t>
      </w:r>
      <w:r w:rsidRPr="00F343AB">
        <w:rPr>
          <w:rFonts w:eastAsia="Calibri" w:cs="Arial"/>
          <w:bCs/>
          <w:color w:val="000000"/>
          <w:szCs w:val="22"/>
          <w:u w:val="single"/>
          <w:lang w:eastAsia="en-US"/>
        </w:rPr>
        <w:t>__________________</w:t>
      </w:r>
    </w:p>
    <w:p w14:paraId="7EAE2312" w14:textId="08324F2D" w:rsidR="00F20B17" w:rsidRPr="00F343AB" w:rsidRDefault="00F20B17" w:rsidP="0024020E">
      <w:pPr>
        <w:spacing w:before="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>(указать наименование должности единоличного</w:t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  <w:t>(подпись)</w:t>
      </w:r>
      <w:r w:rsidRPr="00F343AB">
        <w:rPr>
          <w:rFonts w:eastAsia="Calibri" w:cs="Arial"/>
          <w:bCs/>
          <w:color w:val="000000"/>
          <w:szCs w:val="22"/>
          <w:lang w:eastAsia="en-US"/>
        </w:rPr>
        <w:tab/>
        <w:t>(Ф.И.О. подписанта)</w:t>
      </w:r>
    </w:p>
    <w:p w14:paraId="79845FEC" w14:textId="77777777" w:rsidR="00F20B17" w:rsidRPr="00F343AB" w:rsidRDefault="00F20B17" w:rsidP="0024020E">
      <w:pPr>
        <w:spacing w:before="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>исполнительного органа в соответствии с</w:t>
      </w:r>
    </w:p>
    <w:p w14:paraId="2D96A974" w14:textId="59653DDB" w:rsidR="00F20B17" w:rsidRPr="00F343AB" w:rsidRDefault="00F20B17" w:rsidP="0024020E">
      <w:pPr>
        <w:spacing w:before="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>Уставом Общества:</w:t>
      </w:r>
      <w:r w:rsidR="00F343AB">
        <w:rPr>
          <w:rFonts w:eastAsia="Calibri" w:cs="Arial"/>
          <w:bCs/>
          <w:color w:val="000000"/>
          <w:szCs w:val="22"/>
          <w:lang w:eastAsia="en-US"/>
        </w:rPr>
        <w:t xml:space="preserve"> </w:t>
      </w:r>
      <w:r w:rsidRPr="00F343AB">
        <w:rPr>
          <w:rFonts w:eastAsia="Calibri" w:cs="Arial"/>
          <w:bCs/>
          <w:color w:val="000000"/>
          <w:szCs w:val="22"/>
          <w:lang w:eastAsia="en-US"/>
        </w:rPr>
        <w:t>генеральный директор, директор и т.п.)</w:t>
      </w:r>
    </w:p>
    <w:p w14:paraId="07EF91A0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0CB2495F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</w:p>
    <w:p w14:paraId="2EB5755D" w14:textId="77777777" w:rsidR="00F20B17" w:rsidRPr="00F343AB" w:rsidRDefault="00F20B17" w:rsidP="0024020E">
      <w:pPr>
        <w:spacing w:before="0" w:after="200" w:line="276" w:lineRule="auto"/>
        <w:ind w:firstLine="567"/>
        <w:jc w:val="both"/>
        <w:rPr>
          <w:rFonts w:eastAsia="Calibri" w:cs="Arial"/>
          <w:bCs/>
          <w:color w:val="000000"/>
          <w:szCs w:val="22"/>
          <w:lang w:eastAsia="en-US"/>
        </w:rPr>
      </w:pPr>
      <w:r w:rsidRPr="00F343AB">
        <w:rPr>
          <w:rFonts w:eastAsia="Calibri" w:cs="Arial"/>
          <w:bCs/>
          <w:color w:val="000000"/>
          <w:szCs w:val="22"/>
          <w:lang w:eastAsia="en-US"/>
        </w:rPr>
        <w:t>«_____» ______________________ 20_____ года</w:t>
      </w:r>
    </w:p>
    <w:p w14:paraId="02643EF0" w14:textId="77777777" w:rsidR="00F20B17" w:rsidRPr="00F20B17" w:rsidRDefault="00F20B17" w:rsidP="00F20B17">
      <w:pPr>
        <w:spacing w:before="0" w:after="200" w:line="276" w:lineRule="auto"/>
        <w:ind w:firstLine="708"/>
        <w:jc w:val="right"/>
        <w:rPr>
          <w:rFonts w:ascii="Times New Roman" w:eastAsia="Calibri" w:hAnsi="Times New Roman"/>
          <w:szCs w:val="22"/>
          <w:lang w:eastAsia="en-US"/>
        </w:rPr>
      </w:pPr>
    </w:p>
    <w:p w14:paraId="5ACF41F8" w14:textId="77777777" w:rsidR="00F20B17" w:rsidRPr="00F20B17" w:rsidRDefault="00F20B17" w:rsidP="00F20B17">
      <w:pPr>
        <w:spacing w:before="0" w:after="200" w:line="276" w:lineRule="auto"/>
        <w:ind w:firstLine="708"/>
        <w:jc w:val="right"/>
        <w:rPr>
          <w:rFonts w:ascii="Times New Roman" w:eastAsia="Calibri" w:hAnsi="Times New Roman"/>
          <w:szCs w:val="22"/>
          <w:lang w:eastAsia="en-US"/>
        </w:rPr>
      </w:pPr>
    </w:p>
    <w:p w14:paraId="5C22BD8E" w14:textId="77777777" w:rsidR="00F20B17" w:rsidRPr="00F20B17" w:rsidRDefault="00F20B17" w:rsidP="00F20B17">
      <w:pPr>
        <w:spacing w:before="0" w:after="200" w:line="276" w:lineRule="auto"/>
        <w:ind w:firstLine="708"/>
        <w:jc w:val="right"/>
        <w:rPr>
          <w:rFonts w:ascii="Times New Roman" w:eastAsia="Calibri" w:hAnsi="Times New Roman"/>
          <w:szCs w:val="22"/>
          <w:lang w:eastAsia="en-US"/>
        </w:rPr>
      </w:pPr>
    </w:p>
    <w:p w14:paraId="3BCEE819" w14:textId="77777777" w:rsidR="00F20B17" w:rsidRPr="00F20B17" w:rsidRDefault="00F20B17" w:rsidP="00F20B17">
      <w:pPr>
        <w:spacing w:before="0" w:after="200" w:line="276" w:lineRule="auto"/>
        <w:ind w:firstLine="708"/>
        <w:jc w:val="right"/>
        <w:rPr>
          <w:rFonts w:ascii="Times New Roman" w:eastAsia="Calibri" w:hAnsi="Times New Roman"/>
          <w:szCs w:val="22"/>
          <w:lang w:eastAsia="en-US"/>
        </w:rPr>
      </w:pPr>
    </w:p>
    <w:p w14:paraId="0BAAD60F" w14:textId="77777777" w:rsidR="00F20B17" w:rsidRPr="00F20B17" w:rsidRDefault="00F20B17" w:rsidP="00F20B17">
      <w:pPr>
        <w:spacing w:before="0" w:after="200" w:line="276" w:lineRule="auto"/>
        <w:ind w:firstLine="708"/>
        <w:jc w:val="right"/>
        <w:rPr>
          <w:rFonts w:ascii="Times New Roman" w:eastAsia="Calibri" w:hAnsi="Times New Roman"/>
          <w:szCs w:val="22"/>
          <w:lang w:eastAsia="en-US"/>
        </w:rPr>
      </w:pPr>
    </w:p>
    <w:p w14:paraId="33E2C229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Cs w:val="22"/>
          <w:lang w:eastAsia="en-US"/>
        </w:rPr>
      </w:pPr>
    </w:p>
    <w:p w14:paraId="1D3F6807" w14:textId="77777777" w:rsidR="00F20B17" w:rsidRPr="00F20B17" w:rsidRDefault="00F20B17" w:rsidP="00F20B17">
      <w:pPr>
        <w:tabs>
          <w:tab w:val="left" w:pos="9834"/>
        </w:tabs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  <w:r w:rsidRPr="00F20B17">
        <w:rPr>
          <w:rFonts w:ascii="Times New Roman" w:eastAsia="Calibri" w:hAnsi="Times New Roman"/>
          <w:sz w:val="24"/>
          <w:lang w:eastAsia="en-US"/>
        </w:rPr>
        <w:tab/>
      </w:r>
    </w:p>
    <w:p w14:paraId="248692CF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sz w:val="24"/>
          <w:lang w:eastAsia="en-US"/>
        </w:rPr>
      </w:pPr>
    </w:p>
    <w:p w14:paraId="59BAE6DD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72379A0D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sz w:val="24"/>
          <w:lang w:eastAsia="en-US"/>
        </w:rPr>
      </w:pPr>
      <w:r w:rsidRPr="00F20B17">
        <w:rPr>
          <w:rFonts w:ascii="Times New Roman" w:eastAsia="Calibri" w:hAnsi="Times New Roman"/>
          <w:sz w:val="24"/>
          <w:lang w:eastAsia="en-US"/>
        </w:rPr>
        <w:br w:type="page"/>
      </w:r>
    </w:p>
    <w:p w14:paraId="5A1DE8E5" w14:textId="77777777" w:rsidR="00F20B17" w:rsidRPr="00F20B17" w:rsidRDefault="00F20B17" w:rsidP="00F20B17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Cs w:val="22"/>
        </w:rPr>
        <w:sectPr w:rsidR="00F20B17" w:rsidRPr="00F20B17" w:rsidSect="002C587D">
          <w:pgSz w:w="11906" w:h="16838" w:code="9"/>
          <w:pgMar w:top="567" w:right="567" w:bottom="1134" w:left="1134" w:header="709" w:footer="709" w:gutter="0"/>
          <w:cols w:space="708"/>
          <w:docGrid w:linePitch="360"/>
        </w:sectPr>
      </w:pPr>
    </w:p>
    <w:p w14:paraId="487C82EA" w14:textId="221331B9" w:rsidR="00F20B17" w:rsidRPr="00273332" w:rsidRDefault="00F20B17" w:rsidP="00F20B17">
      <w:pPr>
        <w:widowControl w:val="0"/>
        <w:autoSpaceDE w:val="0"/>
        <w:spacing w:before="0"/>
        <w:ind w:left="142"/>
        <w:jc w:val="right"/>
        <w:rPr>
          <w:rFonts w:cs="Arial"/>
          <w:b/>
          <w:bCs/>
          <w:szCs w:val="22"/>
        </w:rPr>
      </w:pPr>
      <w:r w:rsidRPr="00273332">
        <w:rPr>
          <w:rFonts w:cs="Arial"/>
          <w:b/>
          <w:bCs/>
          <w:szCs w:val="22"/>
        </w:rPr>
        <w:lastRenderedPageBreak/>
        <w:t xml:space="preserve">Форма </w:t>
      </w:r>
      <w:r w:rsidR="00B027AC">
        <w:rPr>
          <w:rFonts w:cs="Arial"/>
          <w:b/>
          <w:bCs/>
          <w:szCs w:val="22"/>
        </w:rPr>
        <w:t>8</w:t>
      </w:r>
    </w:p>
    <w:tbl>
      <w:tblPr>
        <w:tblW w:w="15276" w:type="dxa"/>
        <w:tblLook w:val="04A0" w:firstRow="1" w:lastRow="0" w:firstColumn="1" w:lastColumn="0" w:noHBand="0" w:noVBand="1"/>
      </w:tblPr>
      <w:tblGrid>
        <w:gridCol w:w="421"/>
        <w:gridCol w:w="120"/>
        <w:gridCol w:w="421"/>
        <w:gridCol w:w="1593"/>
        <w:gridCol w:w="421"/>
        <w:gridCol w:w="1330"/>
        <w:gridCol w:w="421"/>
        <w:gridCol w:w="1673"/>
        <w:gridCol w:w="421"/>
        <w:gridCol w:w="1899"/>
        <w:gridCol w:w="421"/>
        <w:gridCol w:w="1464"/>
        <w:gridCol w:w="421"/>
        <w:gridCol w:w="1201"/>
        <w:gridCol w:w="421"/>
        <w:gridCol w:w="2207"/>
        <w:gridCol w:w="421"/>
      </w:tblGrid>
      <w:tr w:rsidR="00F20B17" w:rsidRPr="00273332" w14:paraId="2A7893DD" w14:textId="77777777" w:rsidTr="00A82446">
        <w:trPr>
          <w:gridBefore w:val="1"/>
          <w:wBefore w:w="421" w:type="dxa"/>
          <w:trHeight w:val="61"/>
        </w:trPr>
        <w:tc>
          <w:tcPr>
            <w:tcW w:w="541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6BB7302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6DBF76F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654425D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026BAA6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7775055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5F5A9EDE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328D875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7A8DBC2A" w14:textId="77777777" w:rsidR="00F20B17" w:rsidRPr="00273332" w:rsidRDefault="00F20B17" w:rsidP="00F20B17">
            <w:pPr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</w:p>
        </w:tc>
      </w:tr>
      <w:tr w:rsidR="00F20B17" w:rsidRPr="00273332" w14:paraId="582E9BA4" w14:textId="77777777" w:rsidTr="00A82446">
        <w:trPr>
          <w:gridAfter w:val="1"/>
          <w:wAfter w:w="421" w:type="dxa"/>
          <w:trHeight w:val="258"/>
        </w:trPr>
        <w:tc>
          <w:tcPr>
            <w:tcW w:w="14855" w:type="dxa"/>
            <w:gridSpan w:val="16"/>
            <w:vAlign w:val="center"/>
            <w:hideMark/>
          </w:tcPr>
          <w:p w14:paraId="6ECD61D2" w14:textId="1A016BA0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 xml:space="preserve">Справка о заключенных и выполненных договорах по предмету закупки за </w:t>
            </w:r>
            <w:r w:rsidR="00E87070" w:rsidRPr="00273332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>20</w:t>
            </w:r>
            <w:r w:rsidR="00E4732D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>2</w:t>
            </w:r>
            <w:r w:rsidR="00A33C75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>3</w:t>
            </w:r>
            <w:r w:rsidR="00E87070" w:rsidRPr="00273332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 xml:space="preserve"> – 202</w:t>
            </w:r>
            <w:r w:rsidR="00A33C75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>5</w:t>
            </w:r>
            <w:r w:rsidR="00E87070" w:rsidRPr="00273332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 xml:space="preserve"> г.г.</w:t>
            </w:r>
            <w:r w:rsidRPr="00273332">
              <w:rPr>
                <w:rFonts w:eastAsia="Calibri" w:cs="Arial"/>
                <w:b/>
                <w:szCs w:val="22"/>
                <w:lang w:eastAsia="en-US"/>
              </w:rPr>
              <w:t>*</w:t>
            </w:r>
          </w:p>
        </w:tc>
      </w:tr>
      <w:tr w:rsidR="00F20B17" w:rsidRPr="00273332" w14:paraId="50A21E44" w14:textId="77777777" w:rsidTr="00A82446">
        <w:trPr>
          <w:gridAfter w:val="1"/>
          <w:wAfter w:w="421" w:type="dxa"/>
          <w:trHeight w:val="250"/>
        </w:trPr>
        <w:tc>
          <w:tcPr>
            <w:tcW w:w="14855" w:type="dxa"/>
            <w:gridSpan w:val="16"/>
            <w:vAlign w:val="center"/>
            <w:hideMark/>
          </w:tcPr>
          <w:p w14:paraId="1ED70029" w14:textId="77777777" w:rsidR="00F20B17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Наименование Претендента: _________________________________</w:t>
            </w:r>
          </w:p>
          <w:p w14:paraId="0F15C137" w14:textId="6D4F8610" w:rsidR="00A82446" w:rsidRPr="00273332" w:rsidRDefault="00A82446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273332" w14:paraId="57C5641D" w14:textId="77777777" w:rsidTr="00A82446">
        <w:trPr>
          <w:gridAfter w:val="1"/>
          <w:wAfter w:w="421" w:type="dxa"/>
          <w:trHeight w:val="9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F4E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№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8EAB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 xml:space="preserve">Форма собственности, </w:t>
            </w:r>
            <w:r w:rsidRPr="00273332">
              <w:rPr>
                <w:rFonts w:cs="Arial"/>
                <w:szCs w:val="22"/>
              </w:rPr>
              <w:t>наименование</w:t>
            </w:r>
            <w:r w:rsidRPr="00273332">
              <w:rPr>
                <w:rFonts w:eastAsia="Calibri" w:cs="Arial"/>
                <w:szCs w:val="22"/>
                <w:lang w:eastAsia="en-US"/>
              </w:rPr>
              <w:t xml:space="preserve"> предприятия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06AC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Адрес предприятия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B214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Контактное лицо, его должность, телефон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895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Предмет договора, краткое описание состава работ/услуг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242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Дата заключения договора, срок действия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FEC7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Сумма договора, тыс. руб.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B5A" w14:textId="77777777" w:rsidR="00F20B17" w:rsidRPr="00273332" w:rsidRDefault="00F20B17" w:rsidP="00F20B17">
            <w:pPr>
              <w:widowControl w:val="0"/>
              <w:autoSpaceDE w:val="0"/>
              <w:snapToGrid w:val="0"/>
              <w:spacing w:before="0"/>
              <w:jc w:val="center"/>
              <w:rPr>
                <w:rFonts w:cs="Arial"/>
                <w:szCs w:val="22"/>
              </w:rPr>
            </w:pPr>
            <w:r w:rsidRPr="00273332">
              <w:rPr>
                <w:rFonts w:cs="Arial"/>
                <w:szCs w:val="22"/>
              </w:rPr>
              <w:t>Сведения о рекламациях по перечисленным договорам</w:t>
            </w:r>
          </w:p>
        </w:tc>
      </w:tr>
      <w:tr w:rsidR="00F20B17" w:rsidRPr="00273332" w14:paraId="7AFFA0F8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A41F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0F3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24D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3BF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A09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9DB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3BF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760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02A339FC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388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D61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B63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2D0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C8B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4B4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AAE0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232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4E1E4DE1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3AB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1A8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B52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A7C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8A5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867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997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24F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0F7B9BCF" w14:textId="77777777" w:rsidTr="00A82446">
        <w:trPr>
          <w:gridAfter w:val="1"/>
          <w:wAfter w:w="421" w:type="dxa"/>
          <w:trHeight w:val="241"/>
        </w:trPr>
        <w:tc>
          <w:tcPr>
            <w:tcW w:w="148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9EA061" w14:textId="34498CBD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Итого за 20</w:t>
            </w:r>
            <w:r w:rsidR="00A336AF">
              <w:rPr>
                <w:rFonts w:eastAsia="Calibri" w:cs="Arial"/>
                <w:b/>
                <w:bCs/>
                <w:szCs w:val="22"/>
                <w:lang w:eastAsia="en-US"/>
              </w:rPr>
              <w:t>2</w:t>
            </w:r>
            <w:r w:rsidR="00A33C75">
              <w:rPr>
                <w:rFonts w:eastAsia="Calibri" w:cs="Arial"/>
                <w:b/>
                <w:bCs/>
                <w:szCs w:val="22"/>
                <w:lang w:eastAsia="en-US"/>
              </w:rPr>
              <w:t>3</w:t>
            </w: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 xml:space="preserve"> год</w:t>
            </w:r>
          </w:p>
        </w:tc>
      </w:tr>
      <w:tr w:rsidR="00F20B17" w:rsidRPr="00273332" w14:paraId="49CFB020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D5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9B5F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7C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4DFF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150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0B1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C2D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FA3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7BE6E9E3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928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ACF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A09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E70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667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86D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AD7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D15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48A7C66D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A50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9EE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3DC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214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C7A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3F7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4347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BC5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3828195F" w14:textId="77777777" w:rsidTr="00A82446">
        <w:trPr>
          <w:gridAfter w:val="1"/>
          <w:wAfter w:w="421" w:type="dxa"/>
          <w:trHeight w:val="361"/>
        </w:trPr>
        <w:tc>
          <w:tcPr>
            <w:tcW w:w="106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74157E" w14:textId="193AB4B2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Итого за 20</w:t>
            </w:r>
            <w:r w:rsidR="00A336AF">
              <w:rPr>
                <w:rFonts w:eastAsia="Calibri" w:cs="Arial"/>
                <w:b/>
                <w:bCs/>
                <w:szCs w:val="22"/>
                <w:lang w:eastAsia="en-US"/>
              </w:rPr>
              <w:t>2</w:t>
            </w:r>
            <w:r w:rsidR="00A33C75">
              <w:rPr>
                <w:rFonts w:eastAsia="Calibri" w:cs="Arial"/>
                <w:b/>
                <w:bCs/>
                <w:szCs w:val="22"/>
                <w:lang w:eastAsia="en-US"/>
              </w:rPr>
              <w:t xml:space="preserve">4 </w:t>
            </w: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год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7111" w14:textId="77777777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8167" w14:textId="77777777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 </w:t>
            </w:r>
          </w:p>
        </w:tc>
      </w:tr>
      <w:tr w:rsidR="00F20B17" w:rsidRPr="00273332" w14:paraId="5C2D9149" w14:textId="77777777" w:rsidTr="00A82446">
        <w:trPr>
          <w:gridAfter w:val="1"/>
          <w:wAfter w:w="421" w:type="dxa"/>
          <w:trHeight w:val="34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19E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2B80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A817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44F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4E1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9A5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576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619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4E833B2E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81C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641E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AEE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FC9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B51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592B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C5B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4043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075F31E3" w14:textId="77777777" w:rsidTr="00A82446">
        <w:trPr>
          <w:gridAfter w:val="1"/>
          <w:wAfter w:w="421" w:type="dxa"/>
          <w:trHeight w:val="2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42AF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E76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0EC0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A09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57B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CA0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06D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A087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273332" w14:paraId="2773C273" w14:textId="77777777" w:rsidTr="00A82446">
        <w:trPr>
          <w:gridAfter w:val="1"/>
          <w:wAfter w:w="421" w:type="dxa"/>
          <w:trHeight w:val="361"/>
        </w:trPr>
        <w:tc>
          <w:tcPr>
            <w:tcW w:w="106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0998F2" w14:textId="41A15600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Итого за 20</w:t>
            </w:r>
            <w:r w:rsidR="00A336AF">
              <w:rPr>
                <w:rFonts w:eastAsia="Calibri" w:cs="Arial"/>
                <w:b/>
                <w:bCs/>
                <w:szCs w:val="22"/>
                <w:lang w:eastAsia="en-US"/>
              </w:rPr>
              <w:t>2</w:t>
            </w:r>
            <w:r w:rsidR="00A33C75">
              <w:rPr>
                <w:rFonts w:eastAsia="Calibri" w:cs="Arial"/>
                <w:b/>
                <w:bCs/>
                <w:szCs w:val="22"/>
                <w:lang w:eastAsia="en-US"/>
              </w:rPr>
              <w:t>5</w:t>
            </w: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 xml:space="preserve"> год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60B2" w14:textId="77777777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4BE8" w14:textId="77777777" w:rsidR="00F20B17" w:rsidRPr="00273332" w:rsidRDefault="00F20B17" w:rsidP="00F20B17">
            <w:pPr>
              <w:spacing w:before="0"/>
              <w:rPr>
                <w:rFonts w:eastAsia="Calibri" w:cs="Arial"/>
                <w:b/>
                <w:bCs/>
                <w:szCs w:val="22"/>
                <w:lang w:eastAsia="en-US"/>
              </w:rPr>
            </w:pPr>
            <w:r w:rsidRPr="00273332">
              <w:rPr>
                <w:rFonts w:eastAsia="Calibri" w:cs="Arial"/>
                <w:b/>
                <w:bCs/>
                <w:szCs w:val="22"/>
                <w:lang w:eastAsia="en-US"/>
              </w:rPr>
              <w:t> </w:t>
            </w:r>
          </w:p>
        </w:tc>
      </w:tr>
      <w:tr w:rsidR="00F20B17" w:rsidRPr="00273332" w14:paraId="7C616965" w14:textId="77777777" w:rsidTr="00A82446">
        <w:trPr>
          <w:gridAfter w:val="1"/>
          <w:wAfter w:w="421" w:type="dxa"/>
          <w:trHeight w:val="250"/>
        </w:trPr>
        <w:tc>
          <w:tcPr>
            <w:tcW w:w="430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76DF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Дата заполнения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2CC2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3D0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7CEA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F640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C994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273332" w14:paraId="367B8CCC" w14:textId="77777777" w:rsidTr="00A82446">
        <w:trPr>
          <w:gridAfter w:val="1"/>
          <w:wAfter w:w="421" w:type="dxa"/>
          <w:trHeight w:val="324"/>
        </w:trPr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4CC4" w14:textId="2726CE89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"_______"_____________________202</w:t>
            </w:r>
            <w:r w:rsidR="00A33C75">
              <w:rPr>
                <w:rFonts w:eastAsia="Calibri" w:cs="Arial"/>
                <w:szCs w:val="22"/>
                <w:lang w:eastAsia="en-US"/>
              </w:rPr>
              <w:t>6</w:t>
            </w:r>
            <w:r w:rsidRPr="00273332">
              <w:rPr>
                <w:rFonts w:eastAsia="Calibri" w:cs="Arial"/>
                <w:szCs w:val="22"/>
                <w:lang w:eastAsia="en-US"/>
              </w:rPr>
              <w:t xml:space="preserve"> г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EC576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9F39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1E84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7D2B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273332" w14:paraId="471C42A6" w14:textId="77777777" w:rsidTr="00A82446">
        <w:trPr>
          <w:gridAfter w:val="1"/>
          <w:wAfter w:w="421" w:type="dxa"/>
          <w:trHeight w:val="87"/>
        </w:trPr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5518A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5F665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A63A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E954C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8051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17912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E729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FF164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273332" w14:paraId="14D8242C" w14:textId="77777777" w:rsidTr="00A82446">
        <w:trPr>
          <w:gridAfter w:val="1"/>
          <w:wAfter w:w="421" w:type="dxa"/>
          <w:trHeight w:val="228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5B26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273332">
              <w:rPr>
                <w:rFonts w:eastAsia="Calibri" w:cs="Arial"/>
                <w:szCs w:val="22"/>
                <w:lang w:eastAsia="en-US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ABB18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843BD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B7019" w14:textId="77777777" w:rsidR="00F20B17" w:rsidRPr="00273332" w:rsidRDefault="00F20B17" w:rsidP="00F20B17">
            <w:pPr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</w:tbl>
    <w:p w14:paraId="5928E65A" w14:textId="77777777" w:rsidR="00A82446" w:rsidRDefault="00A82446" w:rsidP="00A82446">
      <w:pPr>
        <w:spacing w:before="0"/>
        <w:ind w:firstLine="142"/>
        <w:rPr>
          <w:rFonts w:eastAsia="Calibri" w:cs="Arial"/>
          <w:szCs w:val="22"/>
          <w:lang w:eastAsia="en-US"/>
        </w:rPr>
      </w:pPr>
    </w:p>
    <w:p w14:paraId="42F066D7" w14:textId="59457867" w:rsidR="00F20B17" w:rsidRPr="00273332" w:rsidRDefault="00F20B17" w:rsidP="00A82446">
      <w:pPr>
        <w:spacing w:before="0"/>
        <w:ind w:firstLine="142"/>
        <w:rPr>
          <w:rFonts w:eastAsia="Calibri" w:cs="Arial"/>
          <w:szCs w:val="22"/>
          <w:lang w:eastAsia="en-US"/>
        </w:rPr>
      </w:pPr>
      <w:r w:rsidRPr="00273332">
        <w:rPr>
          <w:rFonts w:eastAsia="Calibri" w:cs="Arial"/>
          <w:szCs w:val="22"/>
          <w:lang w:eastAsia="en-US"/>
        </w:rPr>
        <w:t>М.П.</w:t>
      </w:r>
    </w:p>
    <w:p w14:paraId="4C93186F" w14:textId="77777777" w:rsidR="00A82446" w:rsidRDefault="00A82446" w:rsidP="00F20B17">
      <w:pPr>
        <w:spacing w:before="0" w:line="276" w:lineRule="auto"/>
        <w:rPr>
          <w:rFonts w:eastAsia="Calibri" w:cs="Arial"/>
          <w:szCs w:val="22"/>
          <w:lang w:eastAsia="en-US"/>
        </w:rPr>
      </w:pPr>
    </w:p>
    <w:p w14:paraId="768C33BC" w14:textId="77777777" w:rsidR="00A82446" w:rsidRDefault="00A82446" w:rsidP="00F20B17">
      <w:pPr>
        <w:spacing w:before="0" w:line="276" w:lineRule="auto"/>
        <w:rPr>
          <w:rFonts w:eastAsia="Calibri" w:cs="Arial"/>
          <w:szCs w:val="22"/>
          <w:lang w:eastAsia="en-US"/>
        </w:rPr>
      </w:pPr>
    </w:p>
    <w:p w14:paraId="1BA626CE" w14:textId="421D3BCE" w:rsidR="00F20B17" w:rsidRPr="00A82446" w:rsidRDefault="00F20B17" w:rsidP="00F20B17">
      <w:pPr>
        <w:spacing w:before="0" w:line="276" w:lineRule="auto"/>
        <w:rPr>
          <w:rFonts w:eastAsia="Calibri" w:cs="Arial"/>
          <w:sz w:val="20"/>
          <w:szCs w:val="20"/>
          <w:lang w:eastAsia="en-US"/>
        </w:rPr>
      </w:pPr>
      <w:r w:rsidRPr="00A82446">
        <w:rPr>
          <w:rFonts w:eastAsia="Calibri" w:cs="Arial"/>
          <w:sz w:val="20"/>
          <w:szCs w:val="20"/>
          <w:lang w:eastAsia="en-US"/>
        </w:rPr>
        <w:t xml:space="preserve">* 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</w:t>
      </w:r>
      <w:proofErr w:type="spellStart"/>
      <w:proofErr w:type="gramStart"/>
      <w:r w:rsidRPr="00A82446">
        <w:rPr>
          <w:rFonts w:eastAsia="Calibri" w:cs="Arial"/>
          <w:sz w:val="20"/>
          <w:szCs w:val="20"/>
          <w:lang w:eastAsia="en-US"/>
        </w:rPr>
        <w:t>тех.задании</w:t>
      </w:r>
      <w:proofErr w:type="spellEnd"/>
      <w:proofErr w:type="gramEnd"/>
      <w:r w:rsidRPr="00A82446">
        <w:rPr>
          <w:rFonts w:eastAsia="Calibri" w:cs="Arial"/>
          <w:sz w:val="20"/>
          <w:szCs w:val="20"/>
          <w:lang w:eastAsia="en-US"/>
        </w:rPr>
        <w:t>)</w:t>
      </w:r>
    </w:p>
    <w:p w14:paraId="502B5CCA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2A9394D0" w14:textId="77777777" w:rsidR="00F20B17" w:rsidRPr="00F20B17" w:rsidRDefault="00F20B17" w:rsidP="00F20B17">
      <w:pPr>
        <w:spacing w:before="0" w:after="200" w:line="276" w:lineRule="auto"/>
        <w:rPr>
          <w:rFonts w:ascii="Times New Roman" w:eastAsia="Calibri" w:hAnsi="Times New Roman"/>
          <w:sz w:val="24"/>
          <w:lang w:eastAsia="en-US"/>
        </w:rPr>
      </w:pPr>
    </w:p>
    <w:p w14:paraId="7AC0CAD2" w14:textId="77777777" w:rsidR="00F20B17" w:rsidRPr="00F20B17" w:rsidRDefault="00F20B17" w:rsidP="00F20B17">
      <w:pPr>
        <w:spacing w:before="0"/>
        <w:rPr>
          <w:rFonts w:ascii="Times New Roman" w:eastAsia="Calibri" w:hAnsi="Times New Roman"/>
          <w:sz w:val="24"/>
          <w:lang w:eastAsia="en-US"/>
        </w:rPr>
      </w:pPr>
      <w:r w:rsidRPr="00F20B17">
        <w:rPr>
          <w:rFonts w:ascii="Times New Roman" w:eastAsia="Calibri" w:hAnsi="Times New Roman"/>
          <w:sz w:val="24"/>
          <w:lang w:eastAsia="en-US"/>
        </w:rPr>
        <w:br w:type="page"/>
      </w:r>
    </w:p>
    <w:p w14:paraId="5131E3A2" w14:textId="1ED0D749" w:rsidR="00F20B17" w:rsidRPr="00A82446" w:rsidRDefault="00B027AC" w:rsidP="00F20B17">
      <w:pPr>
        <w:widowControl w:val="0"/>
        <w:autoSpaceDE w:val="0"/>
        <w:spacing w:before="0"/>
        <w:ind w:left="142"/>
        <w:jc w:val="right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Форма 9</w:t>
      </w:r>
    </w:p>
    <w:tbl>
      <w:tblPr>
        <w:tblW w:w="15028" w:type="dxa"/>
        <w:tblInd w:w="108" w:type="dxa"/>
        <w:tblLook w:val="04A0" w:firstRow="1" w:lastRow="0" w:firstColumn="1" w:lastColumn="0" w:noHBand="0" w:noVBand="1"/>
      </w:tblPr>
      <w:tblGrid>
        <w:gridCol w:w="564"/>
        <w:gridCol w:w="130"/>
        <w:gridCol w:w="2228"/>
        <w:gridCol w:w="731"/>
        <w:gridCol w:w="1901"/>
        <w:gridCol w:w="1405"/>
        <w:gridCol w:w="732"/>
        <w:gridCol w:w="1651"/>
        <w:gridCol w:w="252"/>
        <w:gridCol w:w="2307"/>
        <w:gridCol w:w="3127"/>
      </w:tblGrid>
      <w:tr w:rsidR="00F20B17" w:rsidRPr="00A82446" w14:paraId="6BDB7655" w14:textId="77777777" w:rsidTr="00273332">
        <w:trPr>
          <w:trHeight w:val="254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695BF" w14:textId="77777777" w:rsidR="00F20B17" w:rsidRPr="00A82446" w:rsidRDefault="00F20B17" w:rsidP="00F20B17">
            <w:pPr>
              <w:keepNext/>
              <w:keepLines/>
              <w:widowControl w:val="0"/>
              <w:spacing w:before="0"/>
              <w:outlineLvl w:val="3"/>
              <w:rPr>
                <w:rFonts w:eastAsia="Calibri" w:cs="Arial"/>
                <w:b/>
                <w:bCs/>
                <w:iCs/>
                <w:szCs w:val="22"/>
                <w:lang w:eastAsia="en-US"/>
              </w:rPr>
            </w:pPr>
            <w:r w:rsidRPr="00A82446">
              <w:rPr>
                <w:rFonts w:eastAsia="Calibri" w:cs="Arial"/>
                <w:b/>
                <w:bCs/>
                <w:iCs/>
                <w:szCs w:val="22"/>
                <w:lang w:eastAsia="en-US"/>
              </w:rPr>
              <w:t>Справка о кадровых ресурсах *</w:t>
            </w:r>
          </w:p>
        </w:tc>
      </w:tr>
      <w:tr w:rsidR="00F20B17" w:rsidRPr="00A82446" w14:paraId="03A36BCB" w14:textId="77777777" w:rsidTr="00273332">
        <w:trPr>
          <w:trHeight w:val="493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792B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Наименование Претендента: _________________________________</w:t>
            </w:r>
          </w:p>
        </w:tc>
      </w:tr>
      <w:tr w:rsidR="00F20B17" w:rsidRPr="00A82446" w14:paraId="73DEA49D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AF5E8" w14:textId="77777777" w:rsidR="00F20B17" w:rsidRPr="00A82446" w:rsidRDefault="00F20B17" w:rsidP="00F20B17">
            <w:pPr>
              <w:widowControl w:val="0"/>
              <w:spacing w:before="0"/>
              <w:jc w:val="both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890B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552C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4F43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684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2292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1DAA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6D2281F2" w14:textId="77777777" w:rsidTr="00273332">
        <w:trPr>
          <w:trHeight w:val="16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1AB7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№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A5BD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Фамилия, имя, отчество специалиста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1389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Образование, ученая степень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3A5F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Учебное заведение, год окончания, полученная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32EA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Должность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2422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Стаж работы в данной или аналогичной должности, лет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001F" w14:textId="77777777" w:rsidR="00F20B17" w:rsidRPr="00A82446" w:rsidRDefault="00F20B17" w:rsidP="00F20B17">
            <w:pPr>
              <w:spacing w:before="0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Наличие необходимых сертификатов, лицензий, наличие удостоверений по соответствующим допускам</w:t>
            </w:r>
          </w:p>
        </w:tc>
      </w:tr>
      <w:tr w:rsidR="00F20B17" w:rsidRPr="00A82446" w14:paraId="329A4222" w14:textId="77777777" w:rsidTr="00273332">
        <w:trPr>
          <w:trHeight w:val="38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1533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20B17" w:rsidRPr="00A82446" w14:paraId="40CAA0F0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ED0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80F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A68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17A7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4BB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9FF7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985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4C418FAB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E98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F827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994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147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C58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19D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27B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19DA73F2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7E0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4D8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071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FAA2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DA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137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8F5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24678C8F" w14:textId="77777777" w:rsidTr="00273332">
        <w:trPr>
          <w:trHeight w:val="612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9ED53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 xml:space="preserve">Специалисты </w:t>
            </w:r>
          </w:p>
        </w:tc>
      </w:tr>
      <w:tr w:rsidR="00F20B17" w:rsidRPr="00A82446" w14:paraId="39E6F56E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061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814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BC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E4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A67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F010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69C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634039F3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3E8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720D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086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53A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E74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CF82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8EF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67CA58B6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FD2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FE97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A18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7423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301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BAB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448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7B37E9FE" w14:textId="77777777" w:rsidTr="00273332">
        <w:trPr>
          <w:trHeight w:val="29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BA395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Прочий персонал, привлекаемый для оказания услуг/выполнении работ (в том числе экспедиторы, водители, грузчики, охранники и т.д.)</w:t>
            </w:r>
          </w:p>
        </w:tc>
      </w:tr>
      <w:tr w:rsidR="00F20B17" w:rsidRPr="00A82446" w14:paraId="100D7A83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B87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5E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872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0923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441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8E3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348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39E2FF9D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A81D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470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10B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29C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51B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C482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8AF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263951DD" w14:textId="77777777" w:rsidTr="0027333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50F7D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9E0060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25314C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851DE6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7CDFEC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4B38DE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756C11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</w:tr>
      <w:tr w:rsidR="00F20B17" w:rsidRPr="00A82446" w14:paraId="7046ED96" w14:textId="77777777" w:rsidTr="00273332">
        <w:trPr>
          <w:trHeight w:val="5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56F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06B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Группа специалистов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65A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Штатная численность, чел.</w:t>
            </w:r>
          </w:p>
        </w:tc>
        <w:tc>
          <w:tcPr>
            <w:tcW w:w="213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F570C8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899D7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55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6BD8E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12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76D89A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43CE579A" w14:textId="77777777" w:rsidTr="00273332">
        <w:trPr>
          <w:trHeight w:val="5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817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64C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Руководящий персонал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6A47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4ECAD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87C3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336B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7867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3CFDFFCD" w14:textId="77777777" w:rsidTr="00273332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76A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B7FD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Инженерно-технический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3E2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31E7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442A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DB38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DC225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6EAE31E2" w14:textId="77777777" w:rsidTr="00273332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26C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3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68D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Рабочие и вспомогательный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39E6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6FED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CF6E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45C38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29F19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21E4102E" w14:textId="77777777" w:rsidTr="00273332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CA6F6" w14:textId="77777777" w:rsidR="00F20B17" w:rsidRPr="00A82446" w:rsidRDefault="00F20B17" w:rsidP="00F20B17">
            <w:pPr>
              <w:widowControl w:val="0"/>
              <w:spacing w:before="0"/>
              <w:jc w:val="both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DE89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08554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7C242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47CEDF6B" w14:textId="77777777" w:rsidTr="00273332">
        <w:trPr>
          <w:gridAfter w:val="2"/>
          <w:wAfter w:w="5434" w:type="dxa"/>
          <w:trHeight w:val="301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D8303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Дата заполнения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7DCC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1E2A39F3" w14:textId="77777777" w:rsidTr="00273332">
        <w:trPr>
          <w:gridAfter w:val="2"/>
          <w:wAfter w:w="5434" w:type="dxa"/>
          <w:trHeight w:val="87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DED20" w14:textId="7D698DAC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"_______"_____________________202</w:t>
            </w:r>
            <w:r w:rsidR="00A33C75">
              <w:rPr>
                <w:rFonts w:eastAsia="Calibri" w:cs="Arial"/>
                <w:szCs w:val="22"/>
                <w:lang w:eastAsia="en-US"/>
              </w:rPr>
              <w:t>6</w:t>
            </w:r>
            <w:r w:rsidRPr="00A82446">
              <w:rPr>
                <w:rFonts w:eastAsia="Calibri" w:cs="Arial"/>
                <w:szCs w:val="22"/>
                <w:lang w:eastAsia="en-US"/>
              </w:rPr>
              <w:t>г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EDBFC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41970EB9" w14:textId="77777777" w:rsidTr="00273332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DEC3A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C5BD1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B263B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6A64F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</w:tr>
      <w:tr w:rsidR="00F20B17" w:rsidRPr="00A82446" w14:paraId="75B0817A" w14:textId="77777777" w:rsidTr="00273332">
        <w:trPr>
          <w:gridAfter w:val="2"/>
          <w:wAfter w:w="5434" w:type="dxa"/>
          <w:trHeight w:val="87"/>
        </w:trPr>
        <w:tc>
          <w:tcPr>
            <w:tcW w:w="959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CA9F2" w14:textId="77777777" w:rsidR="00F20B17" w:rsidRPr="00A82446" w:rsidRDefault="00F20B17" w:rsidP="00F20B17">
            <w:pPr>
              <w:widowControl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A82446">
              <w:rPr>
                <w:rFonts w:eastAsia="Calibri" w:cs="Arial"/>
                <w:szCs w:val="22"/>
                <w:lang w:eastAsia="en-US"/>
              </w:rPr>
              <w:t>Руководитель ________________________          /Фамилия И.О./</w:t>
            </w:r>
          </w:p>
        </w:tc>
      </w:tr>
    </w:tbl>
    <w:p w14:paraId="0F6419FD" w14:textId="77777777" w:rsidR="00F20B17" w:rsidRPr="00A82446" w:rsidRDefault="00F20B17" w:rsidP="00F20B17">
      <w:pPr>
        <w:spacing w:before="0" w:after="200" w:line="276" w:lineRule="auto"/>
        <w:jc w:val="center"/>
        <w:rPr>
          <w:rFonts w:eastAsia="Calibri" w:cs="Arial"/>
          <w:szCs w:val="22"/>
          <w:lang w:eastAsia="en-US"/>
        </w:rPr>
      </w:pPr>
    </w:p>
    <w:p w14:paraId="0E45AB59" w14:textId="77777777" w:rsidR="00F20B17" w:rsidRPr="00A82446" w:rsidRDefault="00F20B17" w:rsidP="00F20B17">
      <w:pPr>
        <w:spacing w:before="0" w:after="200" w:line="276" w:lineRule="auto"/>
        <w:rPr>
          <w:rFonts w:eastAsia="Calibri" w:cs="Arial"/>
          <w:szCs w:val="22"/>
          <w:lang w:eastAsia="en-US"/>
        </w:rPr>
      </w:pPr>
      <w:r w:rsidRPr="00A82446">
        <w:rPr>
          <w:rFonts w:eastAsia="Calibri" w:cs="Arial"/>
          <w:szCs w:val="22"/>
          <w:lang w:eastAsia="en-US"/>
        </w:rPr>
        <w:t>М.П.</w:t>
      </w:r>
    </w:p>
    <w:p w14:paraId="21CB1DCC" w14:textId="77777777" w:rsidR="00F20B17" w:rsidRPr="00A82446" w:rsidRDefault="00F20B17" w:rsidP="00F20B17">
      <w:pPr>
        <w:spacing w:before="0" w:after="200" w:line="276" w:lineRule="auto"/>
        <w:rPr>
          <w:rFonts w:eastAsia="Calibri" w:cs="Arial"/>
          <w:sz w:val="20"/>
          <w:szCs w:val="20"/>
          <w:lang w:eastAsia="en-US"/>
        </w:rPr>
      </w:pPr>
      <w:r w:rsidRPr="00A82446">
        <w:rPr>
          <w:rFonts w:eastAsia="Calibri" w:cs="Arial"/>
          <w:sz w:val="20"/>
          <w:szCs w:val="20"/>
          <w:lang w:eastAsia="en-US"/>
        </w:rPr>
        <w:t>* В данной форме приводятся сведения о работниках, которые будут привлечены к исполнению договора</w:t>
      </w:r>
    </w:p>
    <w:p w14:paraId="04523827" w14:textId="77777777" w:rsidR="00F20B17" w:rsidRPr="000110FE" w:rsidRDefault="00F20B17" w:rsidP="00775BC5">
      <w:pPr>
        <w:spacing w:before="0"/>
        <w:rPr>
          <w:rFonts w:cs="Arial"/>
          <w:szCs w:val="22"/>
        </w:rPr>
      </w:pPr>
    </w:p>
    <w:sectPr w:rsidR="00F20B17" w:rsidRPr="000110FE" w:rsidSect="00937FBC">
      <w:footerReference w:type="default" r:id="rId10"/>
      <w:pgSz w:w="16838" w:h="11906" w:orient="landscape" w:code="9"/>
      <w:pgMar w:top="1134" w:right="567" w:bottom="567" w:left="1134" w:header="794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7F0A8" w14:textId="77777777" w:rsidR="0070499C" w:rsidRDefault="0070499C" w:rsidP="00FB07D9">
      <w:pPr>
        <w:spacing w:before="0"/>
      </w:pPr>
      <w:r>
        <w:separator/>
      </w:r>
    </w:p>
  </w:endnote>
  <w:endnote w:type="continuationSeparator" w:id="0">
    <w:p w14:paraId="5D14636B" w14:textId="77777777" w:rsidR="0070499C" w:rsidRDefault="0070499C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2D1E3" w14:textId="77777777" w:rsidR="00243B2B" w:rsidRDefault="00243B2B">
    <w:pPr>
      <w:pStyle w:val="af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1B1D7" w14:textId="77777777" w:rsidR="00243B2B" w:rsidRDefault="00243B2B">
    <w:pPr>
      <w:pStyle w:val="af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E027" w14:textId="77777777" w:rsidR="00243B2B" w:rsidRDefault="00243B2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AD48" w14:textId="77777777" w:rsidR="0070499C" w:rsidRDefault="0070499C" w:rsidP="00FB07D9">
      <w:pPr>
        <w:spacing w:before="0"/>
      </w:pPr>
      <w:r>
        <w:separator/>
      </w:r>
    </w:p>
  </w:footnote>
  <w:footnote w:type="continuationSeparator" w:id="0">
    <w:p w14:paraId="0EAE1FA3" w14:textId="77777777" w:rsidR="0070499C" w:rsidRDefault="0070499C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6202DFA"/>
    <w:name w:val="WW8Num2"/>
    <w:lvl w:ilvl="0">
      <w:start w:val="1"/>
      <w:numFmt w:val="decimal"/>
      <w:lvlText w:val="%1."/>
      <w:lvlJc w:val="left"/>
      <w:pPr>
        <w:tabs>
          <w:tab w:val="num" w:pos="4471"/>
        </w:tabs>
        <w:ind w:left="4111" w:firstLine="0"/>
      </w:pPr>
      <w:rPr>
        <w:rFonts w:ascii="Times New Roman" w:hAnsi="Times New Roman" w:cs="Times New Roman"/>
        <w:b/>
        <w:bCs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6479"/>
    <w:multiLevelType w:val="hybridMultilevel"/>
    <w:tmpl w:val="CCE03CD6"/>
    <w:lvl w:ilvl="0" w:tplc="641878FA">
      <w:start w:val="1"/>
      <w:numFmt w:val="bullet"/>
      <w:lvlText w:val="в"/>
      <w:lvlJc w:val="left"/>
    </w:lvl>
    <w:lvl w:ilvl="1" w:tplc="9B48BA2C">
      <w:numFmt w:val="decimal"/>
      <w:lvlText w:val=""/>
      <w:lvlJc w:val="left"/>
    </w:lvl>
    <w:lvl w:ilvl="2" w:tplc="E1005074">
      <w:numFmt w:val="decimal"/>
      <w:lvlText w:val=""/>
      <w:lvlJc w:val="left"/>
    </w:lvl>
    <w:lvl w:ilvl="3" w:tplc="074E75C8">
      <w:numFmt w:val="decimal"/>
      <w:lvlText w:val=""/>
      <w:lvlJc w:val="left"/>
    </w:lvl>
    <w:lvl w:ilvl="4" w:tplc="DE18EB1C">
      <w:numFmt w:val="decimal"/>
      <w:lvlText w:val=""/>
      <w:lvlJc w:val="left"/>
    </w:lvl>
    <w:lvl w:ilvl="5" w:tplc="532C1EF2">
      <w:numFmt w:val="decimal"/>
      <w:lvlText w:val=""/>
      <w:lvlJc w:val="left"/>
    </w:lvl>
    <w:lvl w:ilvl="6" w:tplc="9B56D364">
      <w:numFmt w:val="decimal"/>
      <w:lvlText w:val=""/>
      <w:lvlJc w:val="left"/>
    </w:lvl>
    <w:lvl w:ilvl="7" w:tplc="40CADDFE">
      <w:numFmt w:val="decimal"/>
      <w:lvlText w:val=""/>
      <w:lvlJc w:val="left"/>
    </w:lvl>
    <w:lvl w:ilvl="8" w:tplc="F29A8CFC">
      <w:numFmt w:val="decimal"/>
      <w:lvlText w:val=""/>
      <w:lvlJc w:val="left"/>
    </w:lvl>
  </w:abstractNum>
  <w:abstractNum w:abstractNumId="12" w15:restartNumberingAfterBreak="0">
    <w:nsid w:val="00007014"/>
    <w:multiLevelType w:val="hybridMultilevel"/>
    <w:tmpl w:val="23FCD252"/>
    <w:lvl w:ilvl="0" w:tplc="503A2B0A">
      <w:start w:val="1"/>
      <w:numFmt w:val="bullet"/>
      <w:lvlText w:val="в"/>
      <w:lvlJc w:val="left"/>
    </w:lvl>
    <w:lvl w:ilvl="1" w:tplc="649417A6">
      <w:numFmt w:val="decimal"/>
      <w:lvlText w:val=""/>
      <w:lvlJc w:val="left"/>
    </w:lvl>
    <w:lvl w:ilvl="2" w:tplc="7C1E244A">
      <w:numFmt w:val="decimal"/>
      <w:lvlText w:val=""/>
      <w:lvlJc w:val="left"/>
    </w:lvl>
    <w:lvl w:ilvl="3" w:tplc="9D901C56">
      <w:numFmt w:val="decimal"/>
      <w:lvlText w:val=""/>
      <w:lvlJc w:val="left"/>
    </w:lvl>
    <w:lvl w:ilvl="4" w:tplc="9A16DED0">
      <w:numFmt w:val="decimal"/>
      <w:lvlText w:val=""/>
      <w:lvlJc w:val="left"/>
    </w:lvl>
    <w:lvl w:ilvl="5" w:tplc="81B68ACC">
      <w:numFmt w:val="decimal"/>
      <w:lvlText w:val=""/>
      <w:lvlJc w:val="left"/>
    </w:lvl>
    <w:lvl w:ilvl="6" w:tplc="36DA905C">
      <w:numFmt w:val="decimal"/>
      <w:lvlText w:val=""/>
      <w:lvlJc w:val="left"/>
    </w:lvl>
    <w:lvl w:ilvl="7" w:tplc="B6509C18">
      <w:numFmt w:val="decimal"/>
      <w:lvlText w:val=""/>
      <w:lvlJc w:val="left"/>
    </w:lvl>
    <w:lvl w:ilvl="8" w:tplc="BE7889C6">
      <w:numFmt w:val="decimal"/>
      <w:lvlText w:val=""/>
      <w:lvlJc w:val="left"/>
    </w:lvl>
  </w:abstractNum>
  <w:abstractNum w:abstractNumId="13" w15:restartNumberingAfterBreak="0">
    <w:nsid w:val="098E444F"/>
    <w:multiLevelType w:val="multilevel"/>
    <w:tmpl w:val="B6742B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DC3788"/>
    <w:multiLevelType w:val="multilevel"/>
    <w:tmpl w:val="1C70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4D057F"/>
    <w:multiLevelType w:val="multilevel"/>
    <w:tmpl w:val="2860704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817EE1"/>
    <w:multiLevelType w:val="multilevel"/>
    <w:tmpl w:val="B6266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571656"/>
    <w:multiLevelType w:val="multilevel"/>
    <w:tmpl w:val="49FCD7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C859C4"/>
    <w:multiLevelType w:val="multilevel"/>
    <w:tmpl w:val="1062FC5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9F56FE7"/>
    <w:multiLevelType w:val="multilevel"/>
    <w:tmpl w:val="6AE8BE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7F32B2"/>
    <w:multiLevelType w:val="multilevel"/>
    <w:tmpl w:val="325A1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3B4A1E"/>
    <w:multiLevelType w:val="multilevel"/>
    <w:tmpl w:val="451EDC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A46E5"/>
    <w:multiLevelType w:val="multilevel"/>
    <w:tmpl w:val="07BE5B5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BC7437"/>
    <w:multiLevelType w:val="multilevel"/>
    <w:tmpl w:val="5860D59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6845B09"/>
    <w:multiLevelType w:val="multilevel"/>
    <w:tmpl w:val="6FCC6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AA2297"/>
    <w:multiLevelType w:val="multilevel"/>
    <w:tmpl w:val="496E6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916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610" w:hanging="72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526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  <w:color w:val="000000"/>
      </w:rPr>
    </w:lvl>
  </w:abstractNum>
  <w:abstractNum w:abstractNumId="27" w15:restartNumberingAfterBreak="0">
    <w:nsid w:val="2B771FBB"/>
    <w:multiLevelType w:val="multilevel"/>
    <w:tmpl w:val="137A9EC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F81759"/>
    <w:multiLevelType w:val="multilevel"/>
    <w:tmpl w:val="EA6A6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30" w15:restartNumberingAfterBreak="0">
    <w:nsid w:val="2FA33D2D"/>
    <w:multiLevelType w:val="multilevel"/>
    <w:tmpl w:val="398CFD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2AC3384"/>
    <w:multiLevelType w:val="hybridMultilevel"/>
    <w:tmpl w:val="F3722274"/>
    <w:lvl w:ilvl="0" w:tplc="C50610AC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33F74D31"/>
    <w:multiLevelType w:val="multilevel"/>
    <w:tmpl w:val="27FA0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52A3C2A"/>
    <w:multiLevelType w:val="multilevel"/>
    <w:tmpl w:val="93F0C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5985892"/>
    <w:multiLevelType w:val="multilevel"/>
    <w:tmpl w:val="61D231F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7573564"/>
    <w:multiLevelType w:val="multilevel"/>
    <w:tmpl w:val="F670D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DD2BE7"/>
    <w:multiLevelType w:val="multilevel"/>
    <w:tmpl w:val="D62E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2BA1A33"/>
    <w:multiLevelType w:val="multilevel"/>
    <w:tmpl w:val="C090DB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430A2628"/>
    <w:multiLevelType w:val="multilevel"/>
    <w:tmpl w:val="08D644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AD21DE9"/>
    <w:multiLevelType w:val="multilevel"/>
    <w:tmpl w:val="7710341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4ED505DD"/>
    <w:multiLevelType w:val="multilevel"/>
    <w:tmpl w:val="65FCF02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4EDE68C9"/>
    <w:multiLevelType w:val="multilevel"/>
    <w:tmpl w:val="4D204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7678BE"/>
    <w:multiLevelType w:val="multilevel"/>
    <w:tmpl w:val="ED1034F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C283090"/>
    <w:multiLevelType w:val="multilevel"/>
    <w:tmpl w:val="69AEB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20D6009"/>
    <w:multiLevelType w:val="multilevel"/>
    <w:tmpl w:val="2E3AE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2FF1730"/>
    <w:multiLevelType w:val="multilevel"/>
    <w:tmpl w:val="89F01F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3CE1197"/>
    <w:multiLevelType w:val="multilevel"/>
    <w:tmpl w:val="01126D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9466437"/>
    <w:multiLevelType w:val="multilevel"/>
    <w:tmpl w:val="B1A6C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CF666D8"/>
    <w:multiLevelType w:val="multilevel"/>
    <w:tmpl w:val="9118E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52" w15:restartNumberingAfterBreak="0">
    <w:nsid w:val="76B01502"/>
    <w:multiLevelType w:val="multilevel"/>
    <w:tmpl w:val="2626F7A6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C702242"/>
    <w:multiLevelType w:val="multilevel"/>
    <w:tmpl w:val="EDD0CE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43742B"/>
    <w:multiLevelType w:val="multilevel"/>
    <w:tmpl w:val="AEC8A9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0"/>
  </w:num>
  <w:num w:numId="3">
    <w:abstractNumId w:val="29"/>
  </w:num>
  <w:num w:numId="4">
    <w:abstractNumId w:val="22"/>
  </w:num>
  <w:num w:numId="5">
    <w:abstractNumId w:val="1"/>
  </w:num>
  <w:num w:numId="6">
    <w:abstractNumId w:val="13"/>
  </w:num>
  <w:num w:numId="7">
    <w:abstractNumId w:val="35"/>
  </w:num>
  <w:num w:numId="8">
    <w:abstractNumId w:val="43"/>
  </w:num>
  <w:num w:numId="9">
    <w:abstractNumId w:val="20"/>
  </w:num>
  <w:num w:numId="10">
    <w:abstractNumId w:val="47"/>
  </w:num>
  <w:num w:numId="11">
    <w:abstractNumId w:val="30"/>
  </w:num>
  <w:num w:numId="12">
    <w:abstractNumId w:val="25"/>
  </w:num>
  <w:num w:numId="13">
    <w:abstractNumId w:val="45"/>
  </w:num>
  <w:num w:numId="14">
    <w:abstractNumId w:val="16"/>
  </w:num>
  <w:num w:numId="15">
    <w:abstractNumId w:val="28"/>
  </w:num>
  <w:num w:numId="16">
    <w:abstractNumId w:val="46"/>
  </w:num>
  <w:num w:numId="17">
    <w:abstractNumId w:val="54"/>
  </w:num>
  <w:num w:numId="18">
    <w:abstractNumId w:val="50"/>
  </w:num>
  <w:num w:numId="19">
    <w:abstractNumId w:val="38"/>
  </w:num>
  <w:num w:numId="20">
    <w:abstractNumId w:val="19"/>
  </w:num>
  <w:num w:numId="21">
    <w:abstractNumId w:val="53"/>
  </w:num>
  <w:num w:numId="22">
    <w:abstractNumId w:val="17"/>
  </w:num>
  <w:num w:numId="23">
    <w:abstractNumId w:val="39"/>
  </w:num>
  <w:num w:numId="24">
    <w:abstractNumId w:val="32"/>
  </w:num>
  <w:num w:numId="25">
    <w:abstractNumId w:val="48"/>
  </w:num>
  <w:num w:numId="26">
    <w:abstractNumId w:val="24"/>
  </w:num>
  <w:num w:numId="27">
    <w:abstractNumId w:val="21"/>
  </w:num>
  <w:num w:numId="28">
    <w:abstractNumId w:val="27"/>
  </w:num>
  <w:num w:numId="29">
    <w:abstractNumId w:val="34"/>
  </w:num>
  <w:num w:numId="30">
    <w:abstractNumId w:val="23"/>
  </w:num>
  <w:num w:numId="31">
    <w:abstractNumId w:val="44"/>
  </w:num>
  <w:num w:numId="32">
    <w:abstractNumId w:val="18"/>
  </w:num>
  <w:num w:numId="33">
    <w:abstractNumId w:val="11"/>
  </w:num>
  <w:num w:numId="34">
    <w:abstractNumId w:val="12"/>
  </w:num>
  <w:num w:numId="35">
    <w:abstractNumId w:val="52"/>
  </w:num>
  <w:num w:numId="36">
    <w:abstractNumId w:val="37"/>
  </w:num>
  <w:num w:numId="37">
    <w:abstractNumId w:val="31"/>
  </w:num>
  <w:num w:numId="38">
    <w:abstractNumId w:val="26"/>
  </w:num>
  <w:num w:numId="39">
    <w:abstractNumId w:val="36"/>
  </w:num>
  <w:num w:numId="40">
    <w:abstractNumId w:val="15"/>
  </w:num>
  <w:num w:numId="41">
    <w:abstractNumId w:val="33"/>
  </w:num>
  <w:num w:numId="42">
    <w:abstractNumId w:val="49"/>
  </w:num>
  <w:num w:numId="43">
    <w:abstractNumId w:val="14"/>
  </w:num>
  <w:num w:numId="44">
    <w:abstractNumId w:val="40"/>
  </w:num>
  <w:num w:numId="45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5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4A4"/>
    <w:rsid w:val="00000605"/>
    <w:rsid w:val="00000A24"/>
    <w:rsid w:val="00000D51"/>
    <w:rsid w:val="00000D87"/>
    <w:rsid w:val="00000E4A"/>
    <w:rsid w:val="00001B7F"/>
    <w:rsid w:val="00001F2E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5F56"/>
    <w:rsid w:val="00006559"/>
    <w:rsid w:val="000065E0"/>
    <w:rsid w:val="00007D71"/>
    <w:rsid w:val="000100CD"/>
    <w:rsid w:val="00010CB6"/>
    <w:rsid w:val="000110FE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4198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351A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44C"/>
    <w:rsid w:val="00027FC9"/>
    <w:rsid w:val="00031E58"/>
    <w:rsid w:val="000323E5"/>
    <w:rsid w:val="0003270D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1E0F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B75"/>
    <w:rsid w:val="00047C99"/>
    <w:rsid w:val="00050007"/>
    <w:rsid w:val="0005081E"/>
    <w:rsid w:val="00051935"/>
    <w:rsid w:val="00051A87"/>
    <w:rsid w:val="00051C38"/>
    <w:rsid w:val="00051D9B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121"/>
    <w:rsid w:val="00054266"/>
    <w:rsid w:val="000545B1"/>
    <w:rsid w:val="00054605"/>
    <w:rsid w:val="0005475A"/>
    <w:rsid w:val="000548CD"/>
    <w:rsid w:val="00054B55"/>
    <w:rsid w:val="00054FE0"/>
    <w:rsid w:val="0005529A"/>
    <w:rsid w:val="0005545E"/>
    <w:rsid w:val="00055787"/>
    <w:rsid w:val="0005583B"/>
    <w:rsid w:val="00056783"/>
    <w:rsid w:val="00056A01"/>
    <w:rsid w:val="00056E0D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363"/>
    <w:rsid w:val="000654D0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BBC"/>
    <w:rsid w:val="00067E39"/>
    <w:rsid w:val="00067FE0"/>
    <w:rsid w:val="000701CF"/>
    <w:rsid w:val="000705F7"/>
    <w:rsid w:val="000707BA"/>
    <w:rsid w:val="000707CA"/>
    <w:rsid w:val="000709EE"/>
    <w:rsid w:val="00070B21"/>
    <w:rsid w:val="00070B26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75"/>
    <w:rsid w:val="00073C9C"/>
    <w:rsid w:val="00074230"/>
    <w:rsid w:val="0007457F"/>
    <w:rsid w:val="00074AB0"/>
    <w:rsid w:val="00074B7A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0B95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A17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E6C"/>
    <w:rsid w:val="00086468"/>
    <w:rsid w:val="000866BB"/>
    <w:rsid w:val="0008671D"/>
    <w:rsid w:val="000870EB"/>
    <w:rsid w:val="00087924"/>
    <w:rsid w:val="00087D6E"/>
    <w:rsid w:val="0009016B"/>
    <w:rsid w:val="00090227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276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EA"/>
    <w:rsid w:val="000A3520"/>
    <w:rsid w:val="000A3CC2"/>
    <w:rsid w:val="000A474D"/>
    <w:rsid w:val="000A49E8"/>
    <w:rsid w:val="000A4BE9"/>
    <w:rsid w:val="000A4D01"/>
    <w:rsid w:val="000A4EA5"/>
    <w:rsid w:val="000A4FE6"/>
    <w:rsid w:val="000A546C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A12"/>
    <w:rsid w:val="000B5FC7"/>
    <w:rsid w:val="000B6175"/>
    <w:rsid w:val="000B61CF"/>
    <w:rsid w:val="000B670F"/>
    <w:rsid w:val="000B712B"/>
    <w:rsid w:val="000B7152"/>
    <w:rsid w:val="000B75ED"/>
    <w:rsid w:val="000C012B"/>
    <w:rsid w:val="000C0679"/>
    <w:rsid w:val="000C0C95"/>
    <w:rsid w:val="000C1189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2B8"/>
    <w:rsid w:val="000C54FB"/>
    <w:rsid w:val="000C567D"/>
    <w:rsid w:val="000C59B0"/>
    <w:rsid w:val="000C5D8E"/>
    <w:rsid w:val="000C6102"/>
    <w:rsid w:val="000C62AE"/>
    <w:rsid w:val="000C6624"/>
    <w:rsid w:val="000C674F"/>
    <w:rsid w:val="000C7153"/>
    <w:rsid w:val="000C7446"/>
    <w:rsid w:val="000C7B14"/>
    <w:rsid w:val="000C7C84"/>
    <w:rsid w:val="000C7C85"/>
    <w:rsid w:val="000D01DA"/>
    <w:rsid w:val="000D0368"/>
    <w:rsid w:val="000D04BD"/>
    <w:rsid w:val="000D0713"/>
    <w:rsid w:val="000D0F3C"/>
    <w:rsid w:val="000D1098"/>
    <w:rsid w:val="000D177D"/>
    <w:rsid w:val="000D20F8"/>
    <w:rsid w:val="000D23D0"/>
    <w:rsid w:val="000D273D"/>
    <w:rsid w:val="000D282E"/>
    <w:rsid w:val="000D2E0A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0E3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4B30"/>
    <w:rsid w:val="000E5047"/>
    <w:rsid w:val="000E51FA"/>
    <w:rsid w:val="000E57A0"/>
    <w:rsid w:val="000E5DB8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1F47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812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B6A"/>
    <w:rsid w:val="00103C2A"/>
    <w:rsid w:val="00103F6F"/>
    <w:rsid w:val="00103F8F"/>
    <w:rsid w:val="00104229"/>
    <w:rsid w:val="00104FDB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5AF6"/>
    <w:rsid w:val="00115D8D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8A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7FD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708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DDC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67"/>
    <w:rsid w:val="00134DF7"/>
    <w:rsid w:val="00134EEF"/>
    <w:rsid w:val="00134F66"/>
    <w:rsid w:val="00135412"/>
    <w:rsid w:val="00135828"/>
    <w:rsid w:val="00135914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B48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875"/>
    <w:rsid w:val="00153F5D"/>
    <w:rsid w:val="0015406B"/>
    <w:rsid w:val="001541A8"/>
    <w:rsid w:val="0015426A"/>
    <w:rsid w:val="00154486"/>
    <w:rsid w:val="001544CA"/>
    <w:rsid w:val="00154D59"/>
    <w:rsid w:val="00154E68"/>
    <w:rsid w:val="00155019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B42"/>
    <w:rsid w:val="00161D17"/>
    <w:rsid w:val="00161EC2"/>
    <w:rsid w:val="00161FA0"/>
    <w:rsid w:val="001628F6"/>
    <w:rsid w:val="00163038"/>
    <w:rsid w:val="00163127"/>
    <w:rsid w:val="0016338F"/>
    <w:rsid w:val="00163488"/>
    <w:rsid w:val="0016350A"/>
    <w:rsid w:val="00163894"/>
    <w:rsid w:val="001639B1"/>
    <w:rsid w:val="00163C21"/>
    <w:rsid w:val="001643B6"/>
    <w:rsid w:val="0016465C"/>
    <w:rsid w:val="0016485E"/>
    <w:rsid w:val="00164EAA"/>
    <w:rsid w:val="0016522F"/>
    <w:rsid w:val="001652A4"/>
    <w:rsid w:val="0016592C"/>
    <w:rsid w:val="0016604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A"/>
    <w:rsid w:val="00172BAF"/>
    <w:rsid w:val="00172D3E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6F06"/>
    <w:rsid w:val="0017708C"/>
    <w:rsid w:val="00177198"/>
    <w:rsid w:val="001771DD"/>
    <w:rsid w:val="0017728B"/>
    <w:rsid w:val="00177467"/>
    <w:rsid w:val="0017777C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92D"/>
    <w:rsid w:val="00186BD3"/>
    <w:rsid w:val="00186E4C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779"/>
    <w:rsid w:val="001A08C4"/>
    <w:rsid w:val="001A0AFE"/>
    <w:rsid w:val="001A10B1"/>
    <w:rsid w:val="001A1719"/>
    <w:rsid w:val="001A1F9A"/>
    <w:rsid w:val="001A2468"/>
    <w:rsid w:val="001A26E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62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60D"/>
    <w:rsid w:val="001B18C3"/>
    <w:rsid w:val="001B2B5B"/>
    <w:rsid w:val="001B2DB3"/>
    <w:rsid w:val="001B345D"/>
    <w:rsid w:val="001B34A7"/>
    <w:rsid w:val="001B38BE"/>
    <w:rsid w:val="001B3ED2"/>
    <w:rsid w:val="001B4EAD"/>
    <w:rsid w:val="001B4EC3"/>
    <w:rsid w:val="001B5383"/>
    <w:rsid w:val="001B541C"/>
    <w:rsid w:val="001B57E7"/>
    <w:rsid w:val="001B5A12"/>
    <w:rsid w:val="001B69F7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0DAC"/>
    <w:rsid w:val="001C14E3"/>
    <w:rsid w:val="001C160D"/>
    <w:rsid w:val="001C1BD2"/>
    <w:rsid w:val="001C252A"/>
    <w:rsid w:val="001C2B18"/>
    <w:rsid w:val="001C2BD9"/>
    <w:rsid w:val="001C2C4D"/>
    <w:rsid w:val="001C2EF0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95"/>
    <w:rsid w:val="001D14E0"/>
    <w:rsid w:val="001D1684"/>
    <w:rsid w:val="001D1ADE"/>
    <w:rsid w:val="001D1ED8"/>
    <w:rsid w:val="001D2186"/>
    <w:rsid w:val="001D21A8"/>
    <w:rsid w:val="001D321D"/>
    <w:rsid w:val="001D3449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085"/>
    <w:rsid w:val="001D520F"/>
    <w:rsid w:val="001D54D7"/>
    <w:rsid w:val="001D552C"/>
    <w:rsid w:val="001D55C7"/>
    <w:rsid w:val="001D55FD"/>
    <w:rsid w:val="001D610E"/>
    <w:rsid w:val="001D6AB9"/>
    <w:rsid w:val="001D7406"/>
    <w:rsid w:val="001D773F"/>
    <w:rsid w:val="001D79A3"/>
    <w:rsid w:val="001D7A2B"/>
    <w:rsid w:val="001D7D41"/>
    <w:rsid w:val="001D7D52"/>
    <w:rsid w:val="001D7FF7"/>
    <w:rsid w:val="001E0BBB"/>
    <w:rsid w:val="001E0BD0"/>
    <w:rsid w:val="001E0F87"/>
    <w:rsid w:val="001E12DF"/>
    <w:rsid w:val="001E1386"/>
    <w:rsid w:val="001E14BE"/>
    <w:rsid w:val="001E1A65"/>
    <w:rsid w:val="001E1AA1"/>
    <w:rsid w:val="001E1E0F"/>
    <w:rsid w:val="001E1FDB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2B9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7B"/>
    <w:rsid w:val="001F4DC9"/>
    <w:rsid w:val="001F5679"/>
    <w:rsid w:val="001F597E"/>
    <w:rsid w:val="001F5C35"/>
    <w:rsid w:val="001F5DCC"/>
    <w:rsid w:val="001F6A43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403"/>
    <w:rsid w:val="00206687"/>
    <w:rsid w:val="00206847"/>
    <w:rsid w:val="0020699E"/>
    <w:rsid w:val="00206BF1"/>
    <w:rsid w:val="00207010"/>
    <w:rsid w:val="0020734A"/>
    <w:rsid w:val="002074D9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A17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6D5"/>
    <w:rsid w:val="0022788E"/>
    <w:rsid w:val="00227A69"/>
    <w:rsid w:val="00227BFF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29A"/>
    <w:rsid w:val="00233A19"/>
    <w:rsid w:val="00233CE9"/>
    <w:rsid w:val="002341CC"/>
    <w:rsid w:val="002343CD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0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2B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BE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CD6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829"/>
    <w:rsid w:val="00261F15"/>
    <w:rsid w:val="002628A7"/>
    <w:rsid w:val="00262A8A"/>
    <w:rsid w:val="00262C15"/>
    <w:rsid w:val="00262D07"/>
    <w:rsid w:val="002630CA"/>
    <w:rsid w:val="002634C7"/>
    <w:rsid w:val="00263787"/>
    <w:rsid w:val="00263A6E"/>
    <w:rsid w:val="00263F8B"/>
    <w:rsid w:val="002644BF"/>
    <w:rsid w:val="002647F8"/>
    <w:rsid w:val="00264BC8"/>
    <w:rsid w:val="0026550B"/>
    <w:rsid w:val="0026555B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332"/>
    <w:rsid w:val="00273558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6585"/>
    <w:rsid w:val="0027701D"/>
    <w:rsid w:val="00277023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469"/>
    <w:rsid w:val="0028651F"/>
    <w:rsid w:val="00286775"/>
    <w:rsid w:val="00286895"/>
    <w:rsid w:val="002868EE"/>
    <w:rsid w:val="00286B14"/>
    <w:rsid w:val="00286E41"/>
    <w:rsid w:val="00286F8C"/>
    <w:rsid w:val="00286FC1"/>
    <w:rsid w:val="00287449"/>
    <w:rsid w:val="00287656"/>
    <w:rsid w:val="00287739"/>
    <w:rsid w:val="0028778D"/>
    <w:rsid w:val="00287AAD"/>
    <w:rsid w:val="00287B43"/>
    <w:rsid w:val="00287C2A"/>
    <w:rsid w:val="00287F61"/>
    <w:rsid w:val="00287F66"/>
    <w:rsid w:val="00290AC9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822"/>
    <w:rsid w:val="0029491C"/>
    <w:rsid w:val="00294BD5"/>
    <w:rsid w:val="00294F59"/>
    <w:rsid w:val="0029561D"/>
    <w:rsid w:val="00295AE8"/>
    <w:rsid w:val="00295D15"/>
    <w:rsid w:val="00295F56"/>
    <w:rsid w:val="0029668A"/>
    <w:rsid w:val="0029699D"/>
    <w:rsid w:val="00296F5F"/>
    <w:rsid w:val="002975CE"/>
    <w:rsid w:val="00297EEA"/>
    <w:rsid w:val="002A0074"/>
    <w:rsid w:val="002A0287"/>
    <w:rsid w:val="002A05CA"/>
    <w:rsid w:val="002A0702"/>
    <w:rsid w:val="002A0A78"/>
    <w:rsid w:val="002A0C2A"/>
    <w:rsid w:val="002A0CE7"/>
    <w:rsid w:val="002A0F8F"/>
    <w:rsid w:val="002A101F"/>
    <w:rsid w:val="002A1026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78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45DD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420"/>
    <w:rsid w:val="002C2916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587D"/>
    <w:rsid w:val="002C5D7A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8"/>
    <w:rsid w:val="002D3FB9"/>
    <w:rsid w:val="002D433A"/>
    <w:rsid w:val="002D4682"/>
    <w:rsid w:val="002D4684"/>
    <w:rsid w:val="002D59C0"/>
    <w:rsid w:val="002D6028"/>
    <w:rsid w:val="002D6106"/>
    <w:rsid w:val="002D6F51"/>
    <w:rsid w:val="002D7155"/>
    <w:rsid w:val="002D7233"/>
    <w:rsid w:val="002D7A8D"/>
    <w:rsid w:val="002D7B76"/>
    <w:rsid w:val="002D7DEE"/>
    <w:rsid w:val="002D7FA1"/>
    <w:rsid w:val="002E018C"/>
    <w:rsid w:val="002E09B1"/>
    <w:rsid w:val="002E0A46"/>
    <w:rsid w:val="002E0D63"/>
    <w:rsid w:val="002E11ED"/>
    <w:rsid w:val="002E1D37"/>
    <w:rsid w:val="002E2265"/>
    <w:rsid w:val="002E2586"/>
    <w:rsid w:val="002E26AF"/>
    <w:rsid w:val="002E2B98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BB1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2C6"/>
    <w:rsid w:val="002F43F2"/>
    <w:rsid w:val="002F46E7"/>
    <w:rsid w:val="002F510B"/>
    <w:rsid w:val="002F54F9"/>
    <w:rsid w:val="002F6319"/>
    <w:rsid w:val="002F64EF"/>
    <w:rsid w:val="002F6549"/>
    <w:rsid w:val="002F6B3A"/>
    <w:rsid w:val="002F6CAB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513"/>
    <w:rsid w:val="00301CB5"/>
    <w:rsid w:val="00301DCB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3B5"/>
    <w:rsid w:val="003115CD"/>
    <w:rsid w:val="003119BE"/>
    <w:rsid w:val="00311ADE"/>
    <w:rsid w:val="00311C07"/>
    <w:rsid w:val="0031207E"/>
    <w:rsid w:val="003121A9"/>
    <w:rsid w:val="003123D4"/>
    <w:rsid w:val="0031244F"/>
    <w:rsid w:val="00312D68"/>
    <w:rsid w:val="00312FBF"/>
    <w:rsid w:val="00313255"/>
    <w:rsid w:val="00313313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CA0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27849"/>
    <w:rsid w:val="00330531"/>
    <w:rsid w:val="00330548"/>
    <w:rsid w:val="003306A2"/>
    <w:rsid w:val="00330726"/>
    <w:rsid w:val="003308D8"/>
    <w:rsid w:val="00330ADE"/>
    <w:rsid w:val="00331370"/>
    <w:rsid w:val="0033138E"/>
    <w:rsid w:val="00331AC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BA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6E0F"/>
    <w:rsid w:val="00337163"/>
    <w:rsid w:val="003373AE"/>
    <w:rsid w:val="0033771A"/>
    <w:rsid w:val="00337891"/>
    <w:rsid w:val="003403DC"/>
    <w:rsid w:val="00340464"/>
    <w:rsid w:val="00340A82"/>
    <w:rsid w:val="00340FEB"/>
    <w:rsid w:val="0034142F"/>
    <w:rsid w:val="0034151B"/>
    <w:rsid w:val="00341739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475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09C7"/>
    <w:rsid w:val="003511D8"/>
    <w:rsid w:val="003518BA"/>
    <w:rsid w:val="003519F1"/>
    <w:rsid w:val="00352062"/>
    <w:rsid w:val="003522DF"/>
    <w:rsid w:val="003523B8"/>
    <w:rsid w:val="00352C98"/>
    <w:rsid w:val="00353143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AD1"/>
    <w:rsid w:val="00360BA1"/>
    <w:rsid w:val="00360E71"/>
    <w:rsid w:val="00360EFE"/>
    <w:rsid w:val="0036103C"/>
    <w:rsid w:val="003611FE"/>
    <w:rsid w:val="0036147E"/>
    <w:rsid w:val="0036201E"/>
    <w:rsid w:val="00362288"/>
    <w:rsid w:val="00362455"/>
    <w:rsid w:val="0036261E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9FD"/>
    <w:rsid w:val="00364C0E"/>
    <w:rsid w:val="00365399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C85"/>
    <w:rsid w:val="00373D4C"/>
    <w:rsid w:val="0037453A"/>
    <w:rsid w:val="003748AC"/>
    <w:rsid w:val="00374AB9"/>
    <w:rsid w:val="00374E14"/>
    <w:rsid w:val="003751BC"/>
    <w:rsid w:val="0037520D"/>
    <w:rsid w:val="00375714"/>
    <w:rsid w:val="00375E2B"/>
    <w:rsid w:val="00375E68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450C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4DD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D28"/>
    <w:rsid w:val="00392F78"/>
    <w:rsid w:val="0039308E"/>
    <w:rsid w:val="003932A0"/>
    <w:rsid w:val="003933A4"/>
    <w:rsid w:val="00393A39"/>
    <w:rsid w:val="003944E5"/>
    <w:rsid w:val="003947AB"/>
    <w:rsid w:val="00394B39"/>
    <w:rsid w:val="00394FBF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20F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8FE"/>
    <w:rsid w:val="003A5BF1"/>
    <w:rsid w:val="003A5F36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0CDD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07"/>
    <w:rsid w:val="003B74F6"/>
    <w:rsid w:val="003B774C"/>
    <w:rsid w:val="003B7AA7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088"/>
    <w:rsid w:val="003D115B"/>
    <w:rsid w:val="003D1425"/>
    <w:rsid w:val="003D14C6"/>
    <w:rsid w:val="003D1A44"/>
    <w:rsid w:val="003D1CCA"/>
    <w:rsid w:val="003D1FB8"/>
    <w:rsid w:val="003D2060"/>
    <w:rsid w:val="003D236F"/>
    <w:rsid w:val="003D27D6"/>
    <w:rsid w:val="003D282C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4"/>
    <w:rsid w:val="003E3B6C"/>
    <w:rsid w:val="003E3B6D"/>
    <w:rsid w:val="003E3B9E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1F4A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3C"/>
    <w:rsid w:val="003F4B9D"/>
    <w:rsid w:val="003F4C79"/>
    <w:rsid w:val="003F4CDF"/>
    <w:rsid w:val="003F4E2D"/>
    <w:rsid w:val="003F5244"/>
    <w:rsid w:val="003F55B9"/>
    <w:rsid w:val="003F583D"/>
    <w:rsid w:val="003F5CCB"/>
    <w:rsid w:val="003F60BA"/>
    <w:rsid w:val="003F62F7"/>
    <w:rsid w:val="003F6375"/>
    <w:rsid w:val="003F6A4D"/>
    <w:rsid w:val="003F6AD9"/>
    <w:rsid w:val="003F6ED7"/>
    <w:rsid w:val="004001B1"/>
    <w:rsid w:val="00400377"/>
    <w:rsid w:val="00400E0D"/>
    <w:rsid w:val="004011A9"/>
    <w:rsid w:val="004011D4"/>
    <w:rsid w:val="00401595"/>
    <w:rsid w:val="00401B5F"/>
    <w:rsid w:val="00401B74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287"/>
    <w:rsid w:val="00406418"/>
    <w:rsid w:val="00406433"/>
    <w:rsid w:val="004068F0"/>
    <w:rsid w:val="00407003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927"/>
    <w:rsid w:val="00410CE7"/>
    <w:rsid w:val="00410CFD"/>
    <w:rsid w:val="004110A7"/>
    <w:rsid w:val="0041138E"/>
    <w:rsid w:val="00411535"/>
    <w:rsid w:val="004115C4"/>
    <w:rsid w:val="0041177D"/>
    <w:rsid w:val="0041269F"/>
    <w:rsid w:val="004126C9"/>
    <w:rsid w:val="00412AD8"/>
    <w:rsid w:val="00412E5E"/>
    <w:rsid w:val="0041306B"/>
    <w:rsid w:val="00413250"/>
    <w:rsid w:val="0041375C"/>
    <w:rsid w:val="00413AFA"/>
    <w:rsid w:val="00413BD7"/>
    <w:rsid w:val="00414307"/>
    <w:rsid w:val="00414768"/>
    <w:rsid w:val="00414829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52E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27E8B"/>
    <w:rsid w:val="00430250"/>
    <w:rsid w:val="00430A1D"/>
    <w:rsid w:val="00430DD7"/>
    <w:rsid w:val="0043174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1859"/>
    <w:rsid w:val="004421E4"/>
    <w:rsid w:val="00442AB9"/>
    <w:rsid w:val="00443172"/>
    <w:rsid w:val="004436EE"/>
    <w:rsid w:val="004437C6"/>
    <w:rsid w:val="00444535"/>
    <w:rsid w:val="00444ED2"/>
    <w:rsid w:val="00444FD1"/>
    <w:rsid w:val="004455A2"/>
    <w:rsid w:val="004457CB"/>
    <w:rsid w:val="0044647C"/>
    <w:rsid w:val="004467E5"/>
    <w:rsid w:val="004469B2"/>
    <w:rsid w:val="00446AB9"/>
    <w:rsid w:val="0044771D"/>
    <w:rsid w:val="00447741"/>
    <w:rsid w:val="004477AE"/>
    <w:rsid w:val="0044795B"/>
    <w:rsid w:val="00447B5E"/>
    <w:rsid w:val="00447B9A"/>
    <w:rsid w:val="00450137"/>
    <w:rsid w:val="0045056B"/>
    <w:rsid w:val="00450FFB"/>
    <w:rsid w:val="00451030"/>
    <w:rsid w:val="00452007"/>
    <w:rsid w:val="00452544"/>
    <w:rsid w:val="00452812"/>
    <w:rsid w:val="00452BA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5D81"/>
    <w:rsid w:val="00456137"/>
    <w:rsid w:val="004564EE"/>
    <w:rsid w:val="00456A04"/>
    <w:rsid w:val="004570ED"/>
    <w:rsid w:val="00457494"/>
    <w:rsid w:val="0045750A"/>
    <w:rsid w:val="0045788C"/>
    <w:rsid w:val="004605B4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4D7"/>
    <w:rsid w:val="00467AB5"/>
    <w:rsid w:val="00467EA1"/>
    <w:rsid w:val="004705DF"/>
    <w:rsid w:val="0047096B"/>
    <w:rsid w:val="00470C17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DE2"/>
    <w:rsid w:val="00473EE1"/>
    <w:rsid w:val="00474634"/>
    <w:rsid w:val="004746F5"/>
    <w:rsid w:val="00474BC3"/>
    <w:rsid w:val="00474BEC"/>
    <w:rsid w:val="00474D1C"/>
    <w:rsid w:val="004751AF"/>
    <w:rsid w:val="00475520"/>
    <w:rsid w:val="004756A8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399A"/>
    <w:rsid w:val="00483C9E"/>
    <w:rsid w:val="00484486"/>
    <w:rsid w:val="004846B2"/>
    <w:rsid w:val="0048470B"/>
    <w:rsid w:val="004854FF"/>
    <w:rsid w:val="00485A35"/>
    <w:rsid w:val="00485CB4"/>
    <w:rsid w:val="0048643B"/>
    <w:rsid w:val="00487380"/>
    <w:rsid w:val="004874A4"/>
    <w:rsid w:val="00487A92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548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4E9B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974"/>
    <w:rsid w:val="004A0D0B"/>
    <w:rsid w:val="004A0ED7"/>
    <w:rsid w:val="004A12F9"/>
    <w:rsid w:val="004A131A"/>
    <w:rsid w:val="004A13E0"/>
    <w:rsid w:val="004A1834"/>
    <w:rsid w:val="004A1E18"/>
    <w:rsid w:val="004A20C9"/>
    <w:rsid w:val="004A21EF"/>
    <w:rsid w:val="004A25A5"/>
    <w:rsid w:val="004A286B"/>
    <w:rsid w:val="004A2871"/>
    <w:rsid w:val="004A2F75"/>
    <w:rsid w:val="004A37AF"/>
    <w:rsid w:val="004A3FF6"/>
    <w:rsid w:val="004A41DD"/>
    <w:rsid w:val="004A4444"/>
    <w:rsid w:val="004A4ACE"/>
    <w:rsid w:val="004A4B39"/>
    <w:rsid w:val="004A4B7D"/>
    <w:rsid w:val="004A4BD4"/>
    <w:rsid w:val="004A515A"/>
    <w:rsid w:val="004A53ED"/>
    <w:rsid w:val="004A54C7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4F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6D66"/>
    <w:rsid w:val="004B6E56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09F6"/>
    <w:rsid w:val="004D121D"/>
    <w:rsid w:val="004D1B4A"/>
    <w:rsid w:val="004D1D1C"/>
    <w:rsid w:val="004D1FD3"/>
    <w:rsid w:val="004D20C4"/>
    <w:rsid w:val="004D2490"/>
    <w:rsid w:val="004D254C"/>
    <w:rsid w:val="004D2736"/>
    <w:rsid w:val="004D2820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2F48"/>
    <w:rsid w:val="004E3075"/>
    <w:rsid w:val="004E3303"/>
    <w:rsid w:val="004E3E76"/>
    <w:rsid w:val="004E3FE7"/>
    <w:rsid w:val="004E4408"/>
    <w:rsid w:val="004E4721"/>
    <w:rsid w:val="004E4881"/>
    <w:rsid w:val="004E488D"/>
    <w:rsid w:val="004E4D4C"/>
    <w:rsid w:val="004E534A"/>
    <w:rsid w:val="004E55D4"/>
    <w:rsid w:val="004E5B4F"/>
    <w:rsid w:val="004E5CA9"/>
    <w:rsid w:val="004E5D81"/>
    <w:rsid w:val="004E61D1"/>
    <w:rsid w:val="004E6454"/>
    <w:rsid w:val="004E6809"/>
    <w:rsid w:val="004E6BEC"/>
    <w:rsid w:val="004E7553"/>
    <w:rsid w:val="004F0326"/>
    <w:rsid w:val="004F0BD0"/>
    <w:rsid w:val="004F0D87"/>
    <w:rsid w:val="004F1511"/>
    <w:rsid w:val="004F157A"/>
    <w:rsid w:val="004F1599"/>
    <w:rsid w:val="004F15D1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3FB3"/>
    <w:rsid w:val="004F4A64"/>
    <w:rsid w:val="004F4F66"/>
    <w:rsid w:val="004F5318"/>
    <w:rsid w:val="004F53C1"/>
    <w:rsid w:val="004F561B"/>
    <w:rsid w:val="004F60B2"/>
    <w:rsid w:val="004F724B"/>
    <w:rsid w:val="004F741C"/>
    <w:rsid w:val="004F76F6"/>
    <w:rsid w:val="00500188"/>
    <w:rsid w:val="00500210"/>
    <w:rsid w:val="005002CB"/>
    <w:rsid w:val="00500437"/>
    <w:rsid w:val="005008AF"/>
    <w:rsid w:val="00500B35"/>
    <w:rsid w:val="00500F8C"/>
    <w:rsid w:val="0050129B"/>
    <w:rsid w:val="005012F9"/>
    <w:rsid w:val="00501654"/>
    <w:rsid w:val="00501767"/>
    <w:rsid w:val="005017D0"/>
    <w:rsid w:val="00501ADB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46B"/>
    <w:rsid w:val="0050456E"/>
    <w:rsid w:val="00504B17"/>
    <w:rsid w:val="00504E22"/>
    <w:rsid w:val="005055E3"/>
    <w:rsid w:val="00505DA6"/>
    <w:rsid w:val="00505F7D"/>
    <w:rsid w:val="0050645A"/>
    <w:rsid w:val="00506593"/>
    <w:rsid w:val="00507561"/>
    <w:rsid w:val="00507A33"/>
    <w:rsid w:val="00507BAE"/>
    <w:rsid w:val="00510117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6EF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078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49C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D8"/>
    <w:rsid w:val="005267F6"/>
    <w:rsid w:val="0052693A"/>
    <w:rsid w:val="00527190"/>
    <w:rsid w:val="00527A57"/>
    <w:rsid w:val="00527AAF"/>
    <w:rsid w:val="00527DBE"/>
    <w:rsid w:val="00527E8B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965"/>
    <w:rsid w:val="00532AE0"/>
    <w:rsid w:val="00532D51"/>
    <w:rsid w:val="005334DE"/>
    <w:rsid w:val="005335A1"/>
    <w:rsid w:val="005335D5"/>
    <w:rsid w:val="00533602"/>
    <w:rsid w:val="00533618"/>
    <w:rsid w:val="00533849"/>
    <w:rsid w:val="00534406"/>
    <w:rsid w:val="0053447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9F7"/>
    <w:rsid w:val="00535A1C"/>
    <w:rsid w:val="00535D56"/>
    <w:rsid w:val="0053615B"/>
    <w:rsid w:val="005367C6"/>
    <w:rsid w:val="0053692A"/>
    <w:rsid w:val="0053692B"/>
    <w:rsid w:val="00536FA9"/>
    <w:rsid w:val="00537225"/>
    <w:rsid w:val="00537882"/>
    <w:rsid w:val="005401EA"/>
    <w:rsid w:val="005402F2"/>
    <w:rsid w:val="005404CD"/>
    <w:rsid w:val="00540608"/>
    <w:rsid w:val="00540EEA"/>
    <w:rsid w:val="00540EFB"/>
    <w:rsid w:val="005414AD"/>
    <w:rsid w:val="00541662"/>
    <w:rsid w:val="00541929"/>
    <w:rsid w:val="00541BA1"/>
    <w:rsid w:val="00542430"/>
    <w:rsid w:val="00542748"/>
    <w:rsid w:val="00542859"/>
    <w:rsid w:val="005429B7"/>
    <w:rsid w:val="00542D23"/>
    <w:rsid w:val="00542FA4"/>
    <w:rsid w:val="00543087"/>
    <w:rsid w:val="0054339F"/>
    <w:rsid w:val="00543BE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3FBD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5D7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950"/>
    <w:rsid w:val="00560B95"/>
    <w:rsid w:val="0056116E"/>
    <w:rsid w:val="00561934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621"/>
    <w:rsid w:val="00572704"/>
    <w:rsid w:val="005727CC"/>
    <w:rsid w:val="005728AF"/>
    <w:rsid w:val="00572EBA"/>
    <w:rsid w:val="00573C18"/>
    <w:rsid w:val="00573CE0"/>
    <w:rsid w:val="00573D83"/>
    <w:rsid w:val="005740AD"/>
    <w:rsid w:val="00574950"/>
    <w:rsid w:val="00574BC9"/>
    <w:rsid w:val="00574C77"/>
    <w:rsid w:val="005756B3"/>
    <w:rsid w:val="00575706"/>
    <w:rsid w:val="00575A12"/>
    <w:rsid w:val="00576BB7"/>
    <w:rsid w:val="00576FFA"/>
    <w:rsid w:val="0057741A"/>
    <w:rsid w:val="00577754"/>
    <w:rsid w:val="00577791"/>
    <w:rsid w:val="005803F6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59"/>
    <w:rsid w:val="005857D9"/>
    <w:rsid w:val="00585B3C"/>
    <w:rsid w:val="00585D5E"/>
    <w:rsid w:val="00585F47"/>
    <w:rsid w:val="00586A02"/>
    <w:rsid w:val="00586C8B"/>
    <w:rsid w:val="00586D8C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2DFC"/>
    <w:rsid w:val="00593203"/>
    <w:rsid w:val="00593254"/>
    <w:rsid w:val="00593470"/>
    <w:rsid w:val="00593800"/>
    <w:rsid w:val="00593A10"/>
    <w:rsid w:val="00593CFC"/>
    <w:rsid w:val="005940B6"/>
    <w:rsid w:val="00594614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B9F"/>
    <w:rsid w:val="005A3E2C"/>
    <w:rsid w:val="005A42C8"/>
    <w:rsid w:val="005A465D"/>
    <w:rsid w:val="005A4A17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76D"/>
    <w:rsid w:val="005A7AF1"/>
    <w:rsid w:val="005A7C7E"/>
    <w:rsid w:val="005A7F06"/>
    <w:rsid w:val="005B017E"/>
    <w:rsid w:val="005B076C"/>
    <w:rsid w:val="005B12E7"/>
    <w:rsid w:val="005B14C1"/>
    <w:rsid w:val="005B1849"/>
    <w:rsid w:val="005B18F7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A30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74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CA6"/>
    <w:rsid w:val="005C7E68"/>
    <w:rsid w:val="005D032A"/>
    <w:rsid w:val="005D0C71"/>
    <w:rsid w:val="005D0E93"/>
    <w:rsid w:val="005D12B7"/>
    <w:rsid w:val="005D137F"/>
    <w:rsid w:val="005D1499"/>
    <w:rsid w:val="005D157F"/>
    <w:rsid w:val="005D19ED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72A"/>
    <w:rsid w:val="005D795E"/>
    <w:rsid w:val="005D7E71"/>
    <w:rsid w:val="005E03DD"/>
    <w:rsid w:val="005E04E0"/>
    <w:rsid w:val="005E062E"/>
    <w:rsid w:val="005E095B"/>
    <w:rsid w:val="005E0BFE"/>
    <w:rsid w:val="005E1774"/>
    <w:rsid w:val="005E18A2"/>
    <w:rsid w:val="005E1B12"/>
    <w:rsid w:val="005E279F"/>
    <w:rsid w:val="005E28B1"/>
    <w:rsid w:val="005E299C"/>
    <w:rsid w:val="005E29F6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70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3EF1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6653"/>
    <w:rsid w:val="005F738A"/>
    <w:rsid w:val="005F7E0C"/>
    <w:rsid w:val="00600119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10E"/>
    <w:rsid w:val="00604FF3"/>
    <w:rsid w:val="006056FA"/>
    <w:rsid w:val="006058B0"/>
    <w:rsid w:val="00605AD9"/>
    <w:rsid w:val="00605D37"/>
    <w:rsid w:val="0060600B"/>
    <w:rsid w:val="006060AA"/>
    <w:rsid w:val="0060636E"/>
    <w:rsid w:val="006064D0"/>
    <w:rsid w:val="0060677C"/>
    <w:rsid w:val="00606B89"/>
    <w:rsid w:val="0060733A"/>
    <w:rsid w:val="0060786C"/>
    <w:rsid w:val="0060793E"/>
    <w:rsid w:val="00607AFD"/>
    <w:rsid w:val="00607DE3"/>
    <w:rsid w:val="0061014B"/>
    <w:rsid w:val="0061023D"/>
    <w:rsid w:val="00610550"/>
    <w:rsid w:val="0061084B"/>
    <w:rsid w:val="0061117C"/>
    <w:rsid w:val="00611402"/>
    <w:rsid w:val="00611413"/>
    <w:rsid w:val="006115BE"/>
    <w:rsid w:val="00611DEC"/>
    <w:rsid w:val="00611EF2"/>
    <w:rsid w:val="00612158"/>
    <w:rsid w:val="006122BD"/>
    <w:rsid w:val="006127AD"/>
    <w:rsid w:val="00612987"/>
    <w:rsid w:val="006129DF"/>
    <w:rsid w:val="00612B04"/>
    <w:rsid w:val="00612B92"/>
    <w:rsid w:val="00612CCF"/>
    <w:rsid w:val="00613086"/>
    <w:rsid w:val="00613782"/>
    <w:rsid w:val="0061382E"/>
    <w:rsid w:val="00613B3B"/>
    <w:rsid w:val="00613BB6"/>
    <w:rsid w:val="0061465A"/>
    <w:rsid w:val="0061474E"/>
    <w:rsid w:val="00614875"/>
    <w:rsid w:val="00614BFF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D5A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162"/>
    <w:rsid w:val="00631231"/>
    <w:rsid w:val="006312CB"/>
    <w:rsid w:val="00631804"/>
    <w:rsid w:val="006318AA"/>
    <w:rsid w:val="00631B29"/>
    <w:rsid w:val="006324CC"/>
    <w:rsid w:val="006327FF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E61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0FBE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94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0DB"/>
    <w:rsid w:val="006602B5"/>
    <w:rsid w:val="006609BA"/>
    <w:rsid w:val="00660E3E"/>
    <w:rsid w:val="00661356"/>
    <w:rsid w:val="0066140C"/>
    <w:rsid w:val="00661CE9"/>
    <w:rsid w:val="00661F84"/>
    <w:rsid w:val="0066205C"/>
    <w:rsid w:val="00662126"/>
    <w:rsid w:val="00662AE9"/>
    <w:rsid w:val="006630D1"/>
    <w:rsid w:val="00663764"/>
    <w:rsid w:val="006638AB"/>
    <w:rsid w:val="00663A1D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177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642"/>
    <w:rsid w:val="00673D7D"/>
    <w:rsid w:val="00673E52"/>
    <w:rsid w:val="00674437"/>
    <w:rsid w:val="006747A8"/>
    <w:rsid w:val="00674A6D"/>
    <w:rsid w:val="00674D11"/>
    <w:rsid w:val="00674E24"/>
    <w:rsid w:val="00674F55"/>
    <w:rsid w:val="006750B3"/>
    <w:rsid w:val="006750DF"/>
    <w:rsid w:val="00675139"/>
    <w:rsid w:val="006753E8"/>
    <w:rsid w:val="00675780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8A1"/>
    <w:rsid w:val="00681B44"/>
    <w:rsid w:val="00681DAD"/>
    <w:rsid w:val="006824AD"/>
    <w:rsid w:val="00682BA0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05C"/>
    <w:rsid w:val="0068559A"/>
    <w:rsid w:val="00685973"/>
    <w:rsid w:val="006861D8"/>
    <w:rsid w:val="006863A9"/>
    <w:rsid w:val="006865E6"/>
    <w:rsid w:val="006867DD"/>
    <w:rsid w:val="006867E2"/>
    <w:rsid w:val="0068688D"/>
    <w:rsid w:val="00686E1A"/>
    <w:rsid w:val="00687542"/>
    <w:rsid w:val="00687699"/>
    <w:rsid w:val="00687B1E"/>
    <w:rsid w:val="00690588"/>
    <w:rsid w:val="00690EDD"/>
    <w:rsid w:val="00690F13"/>
    <w:rsid w:val="006911B3"/>
    <w:rsid w:val="00691B55"/>
    <w:rsid w:val="00691DDD"/>
    <w:rsid w:val="0069255F"/>
    <w:rsid w:val="0069275E"/>
    <w:rsid w:val="00692E62"/>
    <w:rsid w:val="00692F58"/>
    <w:rsid w:val="006931B2"/>
    <w:rsid w:val="00693655"/>
    <w:rsid w:val="00693B7E"/>
    <w:rsid w:val="00693B99"/>
    <w:rsid w:val="00693D49"/>
    <w:rsid w:val="00693EEF"/>
    <w:rsid w:val="00693FAE"/>
    <w:rsid w:val="006947CA"/>
    <w:rsid w:val="00694AB1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AE1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5B6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0E21"/>
    <w:rsid w:val="006B11E3"/>
    <w:rsid w:val="006B1DDA"/>
    <w:rsid w:val="006B1E0F"/>
    <w:rsid w:val="006B1FE2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9A4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2CA8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048"/>
    <w:rsid w:val="006C6136"/>
    <w:rsid w:val="006C6297"/>
    <w:rsid w:val="006C64F3"/>
    <w:rsid w:val="006C6C05"/>
    <w:rsid w:val="006C6E4A"/>
    <w:rsid w:val="006C736C"/>
    <w:rsid w:val="006C7409"/>
    <w:rsid w:val="006C7864"/>
    <w:rsid w:val="006C78AE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00E"/>
    <w:rsid w:val="006E71F2"/>
    <w:rsid w:val="006E71FC"/>
    <w:rsid w:val="006E7336"/>
    <w:rsid w:val="006E7B1E"/>
    <w:rsid w:val="006E7C64"/>
    <w:rsid w:val="006E7CBF"/>
    <w:rsid w:val="006F079E"/>
    <w:rsid w:val="006F07B9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25"/>
    <w:rsid w:val="006F4287"/>
    <w:rsid w:val="006F4765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E2E"/>
    <w:rsid w:val="00700F91"/>
    <w:rsid w:val="00700FF0"/>
    <w:rsid w:val="0070139A"/>
    <w:rsid w:val="007014CB"/>
    <w:rsid w:val="0070167B"/>
    <w:rsid w:val="0070197E"/>
    <w:rsid w:val="0070198A"/>
    <w:rsid w:val="00701DFC"/>
    <w:rsid w:val="007023D4"/>
    <w:rsid w:val="00702DB0"/>
    <w:rsid w:val="00702E7B"/>
    <w:rsid w:val="00703165"/>
    <w:rsid w:val="007032D3"/>
    <w:rsid w:val="00703564"/>
    <w:rsid w:val="00703C1E"/>
    <w:rsid w:val="007047E3"/>
    <w:rsid w:val="0070499C"/>
    <w:rsid w:val="00704AE4"/>
    <w:rsid w:val="00704B5E"/>
    <w:rsid w:val="00704EE6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0C5"/>
    <w:rsid w:val="007122F9"/>
    <w:rsid w:val="00712426"/>
    <w:rsid w:val="00712692"/>
    <w:rsid w:val="00712930"/>
    <w:rsid w:val="00712B3C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D0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5ED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18BB"/>
    <w:rsid w:val="0073220D"/>
    <w:rsid w:val="00732215"/>
    <w:rsid w:val="00732646"/>
    <w:rsid w:val="00732670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376F1"/>
    <w:rsid w:val="00740A8F"/>
    <w:rsid w:val="00740BA6"/>
    <w:rsid w:val="00740E74"/>
    <w:rsid w:val="00740FD5"/>
    <w:rsid w:val="00741355"/>
    <w:rsid w:val="00741793"/>
    <w:rsid w:val="00741F6B"/>
    <w:rsid w:val="007425C9"/>
    <w:rsid w:val="007426C4"/>
    <w:rsid w:val="007430DB"/>
    <w:rsid w:val="00743915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5E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129"/>
    <w:rsid w:val="0075244D"/>
    <w:rsid w:val="00752987"/>
    <w:rsid w:val="007529EA"/>
    <w:rsid w:val="00752DAC"/>
    <w:rsid w:val="007530BF"/>
    <w:rsid w:val="007532E0"/>
    <w:rsid w:val="0075448A"/>
    <w:rsid w:val="007546D2"/>
    <w:rsid w:val="00755B9B"/>
    <w:rsid w:val="00755D26"/>
    <w:rsid w:val="0075609A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0DA0"/>
    <w:rsid w:val="007616C3"/>
    <w:rsid w:val="00761B93"/>
    <w:rsid w:val="00761C86"/>
    <w:rsid w:val="00761E9A"/>
    <w:rsid w:val="0076276E"/>
    <w:rsid w:val="0076282C"/>
    <w:rsid w:val="00763728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278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3CFD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BC5"/>
    <w:rsid w:val="00775C4B"/>
    <w:rsid w:val="007760D4"/>
    <w:rsid w:val="00776216"/>
    <w:rsid w:val="00776BCF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203"/>
    <w:rsid w:val="0078156D"/>
    <w:rsid w:val="00781866"/>
    <w:rsid w:val="00781EA8"/>
    <w:rsid w:val="00782107"/>
    <w:rsid w:val="00782169"/>
    <w:rsid w:val="007824BC"/>
    <w:rsid w:val="007826BA"/>
    <w:rsid w:val="00782D65"/>
    <w:rsid w:val="00783713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564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39A"/>
    <w:rsid w:val="00794773"/>
    <w:rsid w:val="00794C3B"/>
    <w:rsid w:val="00795990"/>
    <w:rsid w:val="00795D75"/>
    <w:rsid w:val="00795DB0"/>
    <w:rsid w:val="00796880"/>
    <w:rsid w:val="007A05D5"/>
    <w:rsid w:val="007A077E"/>
    <w:rsid w:val="007A091C"/>
    <w:rsid w:val="007A09EF"/>
    <w:rsid w:val="007A0DAE"/>
    <w:rsid w:val="007A1305"/>
    <w:rsid w:val="007A1E4A"/>
    <w:rsid w:val="007A26BF"/>
    <w:rsid w:val="007A2C0F"/>
    <w:rsid w:val="007A3660"/>
    <w:rsid w:val="007A3754"/>
    <w:rsid w:val="007A3ED2"/>
    <w:rsid w:val="007A4A04"/>
    <w:rsid w:val="007A4A07"/>
    <w:rsid w:val="007A4ADA"/>
    <w:rsid w:val="007A4D4F"/>
    <w:rsid w:val="007A4FEC"/>
    <w:rsid w:val="007A5091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D50"/>
    <w:rsid w:val="007B2FCC"/>
    <w:rsid w:val="007B33AE"/>
    <w:rsid w:val="007B3554"/>
    <w:rsid w:val="007B44CA"/>
    <w:rsid w:val="007B462B"/>
    <w:rsid w:val="007B48C1"/>
    <w:rsid w:val="007B4DDB"/>
    <w:rsid w:val="007B5255"/>
    <w:rsid w:val="007B56F2"/>
    <w:rsid w:val="007B5AF6"/>
    <w:rsid w:val="007B6100"/>
    <w:rsid w:val="007B6705"/>
    <w:rsid w:val="007B676C"/>
    <w:rsid w:val="007B6883"/>
    <w:rsid w:val="007B691E"/>
    <w:rsid w:val="007B692C"/>
    <w:rsid w:val="007B6D17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244"/>
    <w:rsid w:val="007C6350"/>
    <w:rsid w:val="007C6385"/>
    <w:rsid w:val="007C69BA"/>
    <w:rsid w:val="007C6D6E"/>
    <w:rsid w:val="007C783C"/>
    <w:rsid w:val="007C7B53"/>
    <w:rsid w:val="007D00AF"/>
    <w:rsid w:val="007D01F3"/>
    <w:rsid w:val="007D0460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D7E49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47AB"/>
    <w:rsid w:val="007E4AAE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7F1"/>
    <w:rsid w:val="007E7CB9"/>
    <w:rsid w:val="007F0788"/>
    <w:rsid w:val="007F082D"/>
    <w:rsid w:val="007F096D"/>
    <w:rsid w:val="007F09E5"/>
    <w:rsid w:val="007F166C"/>
    <w:rsid w:val="007F1711"/>
    <w:rsid w:val="007F1C10"/>
    <w:rsid w:val="007F1FA5"/>
    <w:rsid w:val="007F2033"/>
    <w:rsid w:val="007F25C7"/>
    <w:rsid w:val="007F2C09"/>
    <w:rsid w:val="007F3584"/>
    <w:rsid w:val="007F35B8"/>
    <w:rsid w:val="007F37C4"/>
    <w:rsid w:val="007F3BEB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0B4D"/>
    <w:rsid w:val="00801137"/>
    <w:rsid w:val="00801165"/>
    <w:rsid w:val="00801315"/>
    <w:rsid w:val="008019E2"/>
    <w:rsid w:val="008023AB"/>
    <w:rsid w:val="00802477"/>
    <w:rsid w:val="008024BC"/>
    <w:rsid w:val="00802666"/>
    <w:rsid w:val="00802814"/>
    <w:rsid w:val="00802879"/>
    <w:rsid w:val="00802AF7"/>
    <w:rsid w:val="00802B60"/>
    <w:rsid w:val="00802F77"/>
    <w:rsid w:val="00803501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6F74"/>
    <w:rsid w:val="008074B3"/>
    <w:rsid w:val="0080758B"/>
    <w:rsid w:val="00807748"/>
    <w:rsid w:val="00807B91"/>
    <w:rsid w:val="00807E5E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4AE9"/>
    <w:rsid w:val="0081559B"/>
    <w:rsid w:val="008156FA"/>
    <w:rsid w:val="00815CB1"/>
    <w:rsid w:val="0081704E"/>
    <w:rsid w:val="00817A4A"/>
    <w:rsid w:val="00820050"/>
    <w:rsid w:val="008200CA"/>
    <w:rsid w:val="0082034C"/>
    <w:rsid w:val="008204EC"/>
    <w:rsid w:val="00820D93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54A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545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10"/>
    <w:rsid w:val="008508CC"/>
    <w:rsid w:val="00850B64"/>
    <w:rsid w:val="00850EC9"/>
    <w:rsid w:val="008511F9"/>
    <w:rsid w:val="00851234"/>
    <w:rsid w:val="0085149E"/>
    <w:rsid w:val="0085152B"/>
    <w:rsid w:val="00851BD3"/>
    <w:rsid w:val="00851BF7"/>
    <w:rsid w:val="008525FB"/>
    <w:rsid w:val="0085292F"/>
    <w:rsid w:val="00852EA2"/>
    <w:rsid w:val="00852F54"/>
    <w:rsid w:val="00852FD6"/>
    <w:rsid w:val="00853387"/>
    <w:rsid w:val="00853D74"/>
    <w:rsid w:val="00853F19"/>
    <w:rsid w:val="00853FE1"/>
    <w:rsid w:val="0085438E"/>
    <w:rsid w:val="008555D3"/>
    <w:rsid w:val="00856ADA"/>
    <w:rsid w:val="00856E80"/>
    <w:rsid w:val="00856FA7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791"/>
    <w:rsid w:val="00860C7A"/>
    <w:rsid w:val="0086120F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044"/>
    <w:rsid w:val="00864457"/>
    <w:rsid w:val="00864640"/>
    <w:rsid w:val="008647F5"/>
    <w:rsid w:val="00865798"/>
    <w:rsid w:val="00865C80"/>
    <w:rsid w:val="00865E2A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1D8C"/>
    <w:rsid w:val="00872333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24D6"/>
    <w:rsid w:val="00882A37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06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437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078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CAF"/>
    <w:rsid w:val="008A7F48"/>
    <w:rsid w:val="008B0840"/>
    <w:rsid w:val="008B0DBA"/>
    <w:rsid w:val="008B0FA2"/>
    <w:rsid w:val="008B1998"/>
    <w:rsid w:val="008B1CC6"/>
    <w:rsid w:val="008B1D8C"/>
    <w:rsid w:val="008B250E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2F4"/>
    <w:rsid w:val="008B531C"/>
    <w:rsid w:val="008B55D0"/>
    <w:rsid w:val="008B5BA7"/>
    <w:rsid w:val="008B5C18"/>
    <w:rsid w:val="008B63CD"/>
    <w:rsid w:val="008B64C6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1F0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327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E74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54A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1FB"/>
    <w:rsid w:val="008D7342"/>
    <w:rsid w:val="008D76F9"/>
    <w:rsid w:val="008D779D"/>
    <w:rsid w:val="008D7A12"/>
    <w:rsid w:val="008D7D45"/>
    <w:rsid w:val="008E034F"/>
    <w:rsid w:val="008E0D15"/>
    <w:rsid w:val="008E0D3C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6D"/>
    <w:rsid w:val="008E73B9"/>
    <w:rsid w:val="008E7617"/>
    <w:rsid w:val="008E76E2"/>
    <w:rsid w:val="008E780D"/>
    <w:rsid w:val="008E797C"/>
    <w:rsid w:val="008F025B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86E"/>
    <w:rsid w:val="008F69D2"/>
    <w:rsid w:val="008F6EF0"/>
    <w:rsid w:val="00900095"/>
    <w:rsid w:val="00900E03"/>
    <w:rsid w:val="00900FCB"/>
    <w:rsid w:val="00901128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226"/>
    <w:rsid w:val="00905740"/>
    <w:rsid w:val="00905DE2"/>
    <w:rsid w:val="0090677A"/>
    <w:rsid w:val="0090696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D69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5FA"/>
    <w:rsid w:val="00914A10"/>
    <w:rsid w:val="00914AFB"/>
    <w:rsid w:val="00915144"/>
    <w:rsid w:val="00915358"/>
    <w:rsid w:val="00915957"/>
    <w:rsid w:val="00915F66"/>
    <w:rsid w:val="009160C9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179"/>
    <w:rsid w:val="0092225F"/>
    <w:rsid w:val="009224E9"/>
    <w:rsid w:val="00922783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955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7E4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22A"/>
    <w:rsid w:val="009366AD"/>
    <w:rsid w:val="00936B99"/>
    <w:rsid w:val="00937029"/>
    <w:rsid w:val="009374A3"/>
    <w:rsid w:val="009374B3"/>
    <w:rsid w:val="00937C41"/>
    <w:rsid w:val="00937F77"/>
    <w:rsid w:val="00937FBC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5886"/>
    <w:rsid w:val="00946205"/>
    <w:rsid w:val="009468EE"/>
    <w:rsid w:val="00946FB2"/>
    <w:rsid w:val="0094704C"/>
    <w:rsid w:val="009474B6"/>
    <w:rsid w:val="00947727"/>
    <w:rsid w:val="00947FC5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B5"/>
    <w:rsid w:val="009562E4"/>
    <w:rsid w:val="00956A98"/>
    <w:rsid w:val="00956C41"/>
    <w:rsid w:val="00957374"/>
    <w:rsid w:val="0095794F"/>
    <w:rsid w:val="00957A58"/>
    <w:rsid w:val="00957CE8"/>
    <w:rsid w:val="00957EA4"/>
    <w:rsid w:val="00960295"/>
    <w:rsid w:val="009602B1"/>
    <w:rsid w:val="00960405"/>
    <w:rsid w:val="009609FC"/>
    <w:rsid w:val="00960FAA"/>
    <w:rsid w:val="009612A8"/>
    <w:rsid w:val="009614FF"/>
    <w:rsid w:val="00961FB0"/>
    <w:rsid w:val="009620B0"/>
    <w:rsid w:val="0096219F"/>
    <w:rsid w:val="0096222D"/>
    <w:rsid w:val="009623FB"/>
    <w:rsid w:val="009624BA"/>
    <w:rsid w:val="0096270F"/>
    <w:rsid w:val="00963619"/>
    <w:rsid w:val="00963666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268"/>
    <w:rsid w:val="009735FB"/>
    <w:rsid w:val="009737CC"/>
    <w:rsid w:val="00973933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57C0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2E57"/>
    <w:rsid w:val="00983838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870"/>
    <w:rsid w:val="00990CBF"/>
    <w:rsid w:val="00990CF8"/>
    <w:rsid w:val="00991527"/>
    <w:rsid w:val="00991556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7CB"/>
    <w:rsid w:val="0099387D"/>
    <w:rsid w:val="00993FAD"/>
    <w:rsid w:val="009944C1"/>
    <w:rsid w:val="00994807"/>
    <w:rsid w:val="0099496C"/>
    <w:rsid w:val="00994BBD"/>
    <w:rsid w:val="00994BFD"/>
    <w:rsid w:val="009951F7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2D5"/>
    <w:rsid w:val="009A0835"/>
    <w:rsid w:val="009A0BD9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3F4D"/>
    <w:rsid w:val="009A41D8"/>
    <w:rsid w:val="009A457B"/>
    <w:rsid w:val="009A486B"/>
    <w:rsid w:val="009A48A3"/>
    <w:rsid w:val="009A4EA3"/>
    <w:rsid w:val="009A503B"/>
    <w:rsid w:val="009A52E4"/>
    <w:rsid w:val="009A5468"/>
    <w:rsid w:val="009A5649"/>
    <w:rsid w:val="009A6183"/>
    <w:rsid w:val="009A64C9"/>
    <w:rsid w:val="009A6868"/>
    <w:rsid w:val="009A68C8"/>
    <w:rsid w:val="009A7049"/>
    <w:rsid w:val="009A7137"/>
    <w:rsid w:val="009A71E0"/>
    <w:rsid w:val="009A76AD"/>
    <w:rsid w:val="009A76EF"/>
    <w:rsid w:val="009A7718"/>
    <w:rsid w:val="009A7DC3"/>
    <w:rsid w:val="009B01C9"/>
    <w:rsid w:val="009B03AD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8B8"/>
    <w:rsid w:val="009C2CF1"/>
    <w:rsid w:val="009C2D50"/>
    <w:rsid w:val="009C3016"/>
    <w:rsid w:val="009C32AF"/>
    <w:rsid w:val="009C3590"/>
    <w:rsid w:val="009C35CB"/>
    <w:rsid w:val="009C3F3E"/>
    <w:rsid w:val="009C4498"/>
    <w:rsid w:val="009C46F3"/>
    <w:rsid w:val="009C4792"/>
    <w:rsid w:val="009C4832"/>
    <w:rsid w:val="009C4A0E"/>
    <w:rsid w:val="009C53F0"/>
    <w:rsid w:val="009C544E"/>
    <w:rsid w:val="009C5530"/>
    <w:rsid w:val="009C5B2E"/>
    <w:rsid w:val="009C5FF1"/>
    <w:rsid w:val="009C73F0"/>
    <w:rsid w:val="009C7F9B"/>
    <w:rsid w:val="009D03E0"/>
    <w:rsid w:val="009D0BEA"/>
    <w:rsid w:val="009D0EB0"/>
    <w:rsid w:val="009D135D"/>
    <w:rsid w:val="009D178D"/>
    <w:rsid w:val="009D1831"/>
    <w:rsid w:val="009D1D55"/>
    <w:rsid w:val="009D1EFC"/>
    <w:rsid w:val="009D23D5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1F6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3BD"/>
    <w:rsid w:val="009F0B0C"/>
    <w:rsid w:val="009F11B9"/>
    <w:rsid w:val="009F21F8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9F7EC3"/>
    <w:rsid w:val="009F7F50"/>
    <w:rsid w:val="00A000A0"/>
    <w:rsid w:val="00A0023A"/>
    <w:rsid w:val="00A00342"/>
    <w:rsid w:val="00A005E4"/>
    <w:rsid w:val="00A00741"/>
    <w:rsid w:val="00A00A28"/>
    <w:rsid w:val="00A010DC"/>
    <w:rsid w:val="00A0168E"/>
    <w:rsid w:val="00A018D5"/>
    <w:rsid w:val="00A01CAF"/>
    <w:rsid w:val="00A0205D"/>
    <w:rsid w:val="00A02446"/>
    <w:rsid w:val="00A02EB5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4E9A"/>
    <w:rsid w:val="00A04F0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0"/>
    <w:rsid w:val="00A1393A"/>
    <w:rsid w:val="00A13993"/>
    <w:rsid w:val="00A13EF7"/>
    <w:rsid w:val="00A1432B"/>
    <w:rsid w:val="00A14575"/>
    <w:rsid w:val="00A14978"/>
    <w:rsid w:val="00A14A8F"/>
    <w:rsid w:val="00A14CD2"/>
    <w:rsid w:val="00A15E07"/>
    <w:rsid w:val="00A1604F"/>
    <w:rsid w:val="00A1668B"/>
    <w:rsid w:val="00A16C50"/>
    <w:rsid w:val="00A171F8"/>
    <w:rsid w:val="00A17E66"/>
    <w:rsid w:val="00A20097"/>
    <w:rsid w:val="00A203A1"/>
    <w:rsid w:val="00A20544"/>
    <w:rsid w:val="00A205CF"/>
    <w:rsid w:val="00A20868"/>
    <w:rsid w:val="00A20A94"/>
    <w:rsid w:val="00A20AE4"/>
    <w:rsid w:val="00A2136E"/>
    <w:rsid w:val="00A2193B"/>
    <w:rsid w:val="00A22573"/>
    <w:rsid w:val="00A231AC"/>
    <w:rsid w:val="00A231CD"/>
    <w:rsid w:val="00A233B2"/>
    <w:rsid w:val="00A23447"/>
    <w:rsid w:val="00A23451"/>
    <w:rsid w:val="00A23465"/>
    <w:rsid w:val="00A2394D"/>
    <w:rsid w:val="00A240DB"/>
    <w:rsid w:val="00A24377"/>
    <w:rsid w:val="00A24754"/>
    <w:rsid w:val="00A25050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08"/>
    <w:rsid w:val="00A30AB5"/>
    <w:rsid w:val="00A30D48"/>
    <w:rsid w:val="00A311B0"/>
    <w:rsid w:val="00A31E6B"/>
    <w:rsid w:val="00A31EB1"/>
    <w:rsid w:val="00A32104"/>
    <w:rsid w:val="00A323E2"/>
    <w:rsid w:val="00A326D9"/>
    <w:rsid w:val="00A32C35"/>
    <w:rsid w:val="00A336AF"/>
    <w:rsid w:val="00A337A9"/>
    <w:rsid w:val="00A33C75"/>
    <w:rsid w:val="00A33D7B"/>
    <w:rsid w:val="00A340B6"/>
    <w:rsid w:val="00A34D66"/>
    <w:rsid w:val="00A34FA6"/>
    <w:rsid w:val="00A35187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132"/>
    <w:rsid w:val="00A449D2"/>
    <w:rsid w:val="00A44C6C"/>
    <w:rsid w:val="00A4500C"/>
    <w:rsid w:val="00A450CB"/>
    <w:rsid w:val="00A4518B"/>
    <w:rsid w:val="00A4530A"/>
    <w:rsid w:val="00A45506"/>
    <w:rsid w:val="00A457D2"/>
    <w:rsid w:val="00A45A91"/>
    <w:rsid w:val="00A45FEC"/>
    <w:rsid w:val="00A4656E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B53"/>
    <w:rsid w:val="00A54D35"/>
    <w:rsid w:val="00A54E3C"/>
    <w:rsid w:val="00A54EA2"/>
    <w:rsid w:val="00A54FB4"/>
    <w:rsid w:val="00A554F9"/>
    <w:rsid w:val="00A55CF3"/>
    <w:rsid w:val="00A564D9"/>
    <w:rsid w:val="00A56865"/>
    <w:rsid w:val="00A576A4"/>
    <w:rsid w:val="00A57DB5"/>
    <w:rsid w:val="00A6019F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2AFF"/>
    <w:rsid w:val="00A631CD"/>
    <w:rsid w:val="00A632D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446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637E"/>
    <w:rsid w:val="00A8734C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062"/>
    <w:rsid w:val="00A963A5"/>
    <w:rsid w:val="00A9646C"/>
    <w:rsid w:val="00A9648D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CCD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66C"/>
    <w:rsid w:val="00AA2853"/>
    <w:rsid w:val="00AA28DE"/>
    <w:rsid w:val="00AA2FB9"/>
    <w:rsid w:val="00AA3590"/>
    <w:rsid w:val="00AA3718"/>
    <w:rsid w:val="00AA375B"/>
    <w:rsid w:val="00AA42EF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698C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1D9D"/>
    <w:rsid w:val="00AB22EF"/>
    <w:rsid w:val="00AB30F8"/>
    <w:rsid w:val="00AB3176"/>
    <w:rsid w:val="00AB334C"/>
    <w:rsid w:val="00AB34EC"/>
    <w:rsid w:val="00AB35B6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640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059"/>
    <w:rsid w:val="00AC696B"/>
    <w:rsid w:val="00AC6AFC"/>
    <w:rsid w:val="00AC6B2A"/>
    <w:rsid w:val="00AC6E26"/>
    <w:rsid w:val="00AC6EB6"/>
    <w:rsid w:val="00AC701A"/>
    <w:rsid w:val="00AC7021"/>
    <w:rsid w:val="00AD018F"/>
    <w:rsid w:val="00AD04B5"/>
    <w:rsid w:val="00AD0683"/>
    <w:rsid w:val="00AD09B2"/>
    <w:rsid w:val="00AD0B73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252"/>
    <w:rsid w:val="00AD465A"/>
    <w:rsid w:val="00AD4889"/>
    <w:rsid w:val="00AD4C4F"/>
    <w:rsid w:val="00AD51C5"/>
    <w:rsid w:val="00AD52B4"/>
    <w:rsid w:val="00AD5582"/>
    <w:rsid w:val="00AD5B4D"/>
    <w:rsid w:val="00AD5C39"/>
    <w:rsid w:val="00AD5EA9"/>
    <w:rsid w:val="00AD6047"/>
    <w:rsid w:val="00AD60EF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41"/>
    <w:rsid w:val="00AE12F4"/>
    <w:rsid w:val="00AE17AA"/>
    <w:rsid w:val="00AE19C4"/>
    <w:rsid w:val="00AE2032"/>
    <w:rsid w:val="00AE213C"/>
    <w:rsid w:val="00AE23C8"/>
    <w:rsid w:val="00AE26F8"/>
    <w:rsid w:val="00AE297F"/>
    <w:rsid w:val="00AE29AB"/>
    <w:rsid w:val="00AE2AC0"/>
    <w:rsid w:val="00AE2CFE"/>
    <w:rsid w:val="00AE31FD"/>
    <w:rsid w:val="00AE32FD"/>
    <w:rsid w:val="00AE330D"/>
    <w:rsid w:val="00AE3BB2"/>
    <w:rsid w:val="00AE45D1"/>
    <w:rsid w:val="00AE4A7A"/>
    <w:rsid w:val="00AE4ACF"/>
    <w:rsid w:val="00AE516E"/>
    <w:rsid w:val="00AE580D"/>
    <w:rsid w:val="00AE58CE"/>
    <w:rsid w:val="00AE597C"/>
    <w:rsid w:val="00AE5AD9"/>
    <w:rsid w:val="00AE5AF9"/>
    <w:rsid w:val="00AE5B2F"/>
    <w:rsid w:val="00AE5C03"/>
    <w:rsid w:val="00AE5C94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AC"/>
    <w:rsid w:val="00B027E8"/>
    <w:rsid w:val="00B03882"/>
    <w:rsid w:val="00B03A6A"/>
    <w:rsid w:val="00B03AE7"/>
    <w:rsid w:val="00B03CED"/>
    <w:rsid w:val="00B0407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EBC"/>
    <w:rsid w:val="00B10F37"/>
    <w:rsid w:val="00B10FF1"/>
    <w:rsid w:val="00B11694"/>
    <w:rsid w:val="00B11955"/>
    <w:rsid w:val="00B11BF9"/>
    <w:rsid w:val="00B125EC"/>
    <w:rsid w:val="00B12960"/>
    <w:rsid w:val="00B12E37"/>
    <w:rsid w:val="00B12F08"/>
    <w:rsid w:val="00B12FBA"/>
    <w:rsid w:val="00B13244"/>
    <w:rsid w:val="00B13392"/>
    <w:rsid w:val="00B13568"/>
    <w:rsid w:val="00B1397C"/>
    <w:rsid w:val="00B14924"/>
    <w:rsid w:val="00B14BA1"/>
    <w:rsid w:val="00B14BE3"/>
    <w:rsid w:val="00B15066"/>
    <w:rsid w:val="00B1517C"/>
    <w:rsid w:val="00B15314"/>
    <w:rsid w:val="00B1563F"/>
    <w:rsid w:val="00B15D99"/>
    <w:rsid w:val="00B16300"/>
    <w:rsid w:val="00B16559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0E49"/>
    <w:rsid w:val="00B21477"/>
    <w:rsid w:val="00B21495"/>
    <w:rsid w:val="00B21550"/>
    <w:rsid w:val="00B21B6E"/>
    <w:rsid w:val="00B22429"/>
    <w:rsid w:val="00B22B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053"/>
    <w:rsid w:val="00B2627B"/>
    <w:rsid w:val="00B263CF"/>
    <w:rsid w:val="00B2679C"/>
    <w:rsid w:val="00B26A97"/>
    <w:rsid w:val="00B26B5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8B7"/>
    <w:rsid w:val="00B309E7"/>
    <w:rsid w:val="00B31017"/>
    <w:rsid w:val="00B312F8"/>
    <w:rsid w:val="00B319BB"/>
    <w:rsid w:val="00B31CB7"/>
    <w:rsid w:val="00B3220F"/>
    <w:rsid w:val="00B3224E"/>
    <w:rsid w:val="00B324A3"/>
    <w:rsid w:val="00B325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818"/>
    <w:rsid w:val="00B34A08"/>
    <w:rsid w:val="00B34C81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1DC"/>
    <w:rsid w:val="00B445D7"/>
    <w:rsid w:val="00B4464E"/>
    <w:rsid w:val="00B44680"/>
    <w:rsid w:val="00B44FD0"/>
    <w:rsid w:val="00B45C14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272E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702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065"/>
    <w:rsid w:val="00B6124F"/>
    <w:rsid w:val="00B6191D"/>
    <w:rsid w:val="00B61CCF"/>
    <w:rsid w:val="00B61EC3"/>
    <w:rsid w:val="00B62AD2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43"/>
    <w:rsid w:val="00B663F5"/>
    <w:rsid w:val="00B6681C"/>
    <w:rsid w:val="00B67417"/>
    <w:rsid w:val="00B6783A"/>
    <w:rsid w:val="00B702D5"/>
    <w:rsid w:val="00B7068D"/>
    <w:rsid w:val="00B70702"/>
    <w:rsid w:val="00B707BA"/>
    <w:rsid w:val="00B709FC"/>
    <w:rsid w:val="00B70B2C"/>
    <w:rsid w:val="00B71424"/>
    <w:rsid w:val="00B71877"/>
    <w:rsid w:val="00B71A2B"/>
    <w:rsid w:val="00B71B3A"/>
    <w:rsid w:val="00B71B9B"/>
    <w:rsid w:val="00B71BD0"/>
    <w:rsid w:val="00B7214D"/>
    <w:rsid w:val="00B721D1"/>
    <w:rsid w:val="00B7247E"/>
    <w:rsid w:val="00B727D0"/>
    <w:rsid w:val="00B72A4B"/>
    <w:rsid w:val="00B72D1B"/>
    <w:rsid w:val="00B730E8"/>
    <w:rsid w:val="00B735DE"/>
    <w:rsid w:val="00B73990"/>
    <w:rsid w:val="00B739C2"/>
    <w:rsid w:val="00B73EAD"/>
    <w:rsid w:val="00B741B4"/>
    <w:rsid w:val="00B746E2"/>
    <w:rsid w:val="00B748A1"/>
    <w:rsid w:val="00B74A4F"/>
    <w:rsid w:val="00B75714"/>
    <w:rsid w:val="00B758D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3C7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0D2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0DE5"/>
    <w:rsid w:val="00BA12FC"/>
    <w:rsid w:val="00BA1527"/>
    <w:rsid w:val="00BA180A"/>
    <w:rsid w:val="00BA1890"/>
    <w:rsid w:val="00BA1999"/>
    <w:rsid w:val="00BA1AE0"/>
    <w:rsid w:val="00BA2176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274"/>
    <w:rsid w:val="00BA6907"/>
    <w:rsid w:val="00BA696C"/>
    <w:rsid w:val="00BA69EC"/>
    <w:rsid w:val="00BA6AA0"/>
    <w:rsid w:val="00BA6C34"/>
    <w:rsid w:val="00BA7089"/>
    <w:rsid w:val="00BA756B"/>
    <w:rsid w:val="00BA7F48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4E3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4E8"/>
    <w:rsid w:val="00BB6780"/>
    <w:rsid w:val="00BB6AC1"/>
    <w:rsid w:val="00BB718D"/>
    <w:rsid w:val="00BB768C"/>
    <w:rsid w:val="00BB798B"/>
    <w:rsid w:val="00BB79B5"/>
    <w:rsid w:val="00BC006A"/>
    <w:rsid w:val="00BC0137"/>
    <w:rsid w:val="00BC08E4"/>
    <w:rsid w:val="00BC090A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B32"/>
    <w:rsid w:val="00BC5D43"/>
    <w:rsid w:val="00BC5EBA"/>
    <w:rsid w:val="00BC785D"/>
    <w:rsid w:val="00BC7C56"/>
    <w:rsid w:val="00BC7EA4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896"/>
    <w:rsid w:val="00BD2FB0"/>
    <w:rsid w:val="00BD302C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B24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2AFC"/>
    <w:rsid w:val="00BF394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B78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594"/>
    <w:rsid w:val="00C106AB"/>
    <w:rsid w:val="00C10A76"/>
    <w:rsid w:val="00C10B4A"/>
    <w:rsid w:val="00C10B9C"/>
    <w:rsid w:val="00C10C16"/>
    <w:rsid w:val="00C10CB5"/>
    <w:rsid w:val="00C10D26"/>
    <w:rsid w:val="00C1163C"/>
    <w:rsid w:val="00C11B57"/>
    <w:rsid w:val="00C12089"/>
    <w:rsid w:val="00C1210D"/>
    <w:rsid w:val="00C1250D"/>
    <w:rsid w:val="00C128D9"/>
    <w:rsid w:val="00C12969"/>
    <w:rsid w:val="00C1358F"/>
    <w:rsid w:val="00C13AE6"/>
    <w:rsid w:val="00C13BD1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56A"/>
    <w:rsid w:val="00C16965"/>
    <w:rsid w:val="00C16996"/>
    <w:rsid w:val="00C1780B"/>
    <w:rsid w:val="00C20A51"/>
    <w:rsid w:val="00C212DA"/>
    <w:rsid w:val="00C21306"/>
    <w:rsid w:val="00C2158B"/>
    <w:rsid w:val="00C21633"/>
    <w:rsid w:val="00C2211C"/>
    <w:rsid w:val="00C225D7"/>
    <w:rsid w:val="00C22A9F"/>
    <w:rsid w:val="00C2307D"/>
    <w:rsid w:val="00C23495"/>
    <w:rsid w:val="00C23BB8"/>
    <w:rsid w:val="00C255DD"/>
    <w:rsid w:val="00C25A5B"/>
    <w:rsid w:val="00C25CA4"/>
    <w:rsid w:val="00C25D54"/>
    <w:rsid w:val="00C25D94"/>
    <w:rsid w:val="00C265FD"/>
    <w:rsid w:val="00C2664F"/>
    <w:rsid w:val="00C2679B"/>
    <w:rsid w:val="00C26FB0"/>
    <w:rsid w:val="00C2716E"/>
    <w:rsid w:val="00C2749B"/>
    <w:rsid w:val="00C2791C"/>
    <w:rsid w:val="00C30119"/>
    <w:rsid w:val="00C30160"/>
    <w:rsid w:val="00C302D9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2F1"/>
    <w:rsid w:val="00C34A47"/>
    <w:rsid w:val="00C34ACE"/>
    <w:rsid w:val="00C3546F"/>
    <w:rsid w:val="00C3560C"/>
    <w:rsid w:val="00C35839"/>
    <w:rsid w:val="00C35A72"/>
    <w:rsid w:val="00C35FAF"/>
    <w:rsid w:val="00C3613D"/>
    <w:rsid w:val="00C3625A"/>
    <w:rsid w:val="00C36A7A"/>
    <w:rsid w:val="00C36B37"/>
    <w:rsid w:val="00C36D0A"/>
    <w:rsid w:val="00C36F70"/>
    <w:rsid w:val="00C37085"/>
    <w:rsid w:val="00C37281"/>
    <w:rsid w:val="00C37C96"/>
    <w:rsid w:val="00C4035A"/>
    <w:rsid w:val="00C40788"/>
    <w:rsid w:val="00C41973"/>
    <w:rsid w:val="00C41A5D"/>
    <w:rsid w:val="00C4250D"/>
    <w:rsid w:val="00C42BC9"/>
    <w:rsid w:val="00C42EE5"/>
    <w:rsid w:val="00C42F3E"/>
    <w:rsid w:val="00C4336A"/>
    <w:rsid w:val="00C43DE5"/>
    <w:rsid w:val="00C449B1"/>
    <w:rsid w:val="00C44BB8"/>
    <w:rsid w:val="00C44C8A"/>
    <w:rsid w:val="00C4515A"/>
    <w:rsid w:val="00C45D46"/>
    <w:rsid w:val="00C463BB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512"/>
    <w:rsid w:val="00C507F9"/>
    <w:rsid w:val="00C5218A"/>
    <w:rsid w:val="00C52285"/>
    <w:rsid w:val="00C522CB"/>
    <w:rsid w:val="00C522DA"/>
    <w:rsid w:val="00C522FF"/>
    <w:rsid w:val="00C52434"/>
    <w:rsid w:val="00C527B6"/>
    <w:rsid w:val="00C527DA"/>
    <w:rsid w:val="00C52B62"/>
    <w:rsid w:val="00C52BF7"/>
    <w:rsid w:val="00C52D22"/>
    <w:rsid w:val="00C52D31"/>
    <w:rsid w:val="00C531B4"/>
    <w:rsid w:val="00C53463"/>
    <w:rsid w:val="00C53FC1"/>
    <w:rsid w:val="00C549A4"/>
    <w:rsid w:val="00C549D5"/>
    <w:rsid w:val="00C55087"/>
    <w:rsid w:val="00C55657"/>
    <w:rsid w:val="00C55D9B"/>
    <w:rsid w:val="00C56295"/>
    <w:rsid w:val="00C5668A"/>
    <w:rsid w:val="00C568DB"/>
    <w:rsid w:val="00C56D5C"/>
    <w:rsid w:val="00C56E30"/>
    <w:rsid w:val="00C57312"/>
    <w:rsid w:val="00C57938"/>
    <w:rsid w:val="00C57C88"/>
    <w:rsid w:val="00C6085E"/>
    <w:rsid w:val="00C60CCA"/>
    <w:rsid w:val="00C6113F"/>
    <w:rsid w:val="00C61829"/>
    <w:rsid w:val="00C61DD9"/>
    <w:rsid w:val="00C61F89"/>
    <w:rsid w:val="00C626E0"/>
    <w:rsid w:val="00C628C0"/>
    <w:rsid w:val="00C629E6"/>
    <w:rsid w:val="00C6418E"/>
    <w:rsid w:val="00C642BA"/>
    <w:rsid w:val="00C643FD"/>
    <w:rsid w:val="00C647A6"/>
    <w:rsid w:val="00C647B6"/>
    <w:rsid w:val="00C64CAD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59D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1DB0"/>
    <w:rsid w:val="00C72236"/>
    <w:rsid w:val="00C72530"/>
    <w:rsid w:val="00C726D3"/>
    <w:rsid w:val="00C727AB"/>
    <w:rsid w:val="00C72CE5"/>
    <w:rsid w:val="00C73946"/>
    <w:rsid w:val="00C73978"/>
    <w:rsid w:val="00C73B3C"/>
    <w:rsid w:val="00C73D70"/>
    <w:rsid w:val="00C74150"/>
    <w:rsid w:val="00C747F1"/>
    <w:rsid w:val="00C7494E"/>
    <w:rsid w:val="00C74C33"/>
    <w:rsid w:val="00C754EF"/>
    <w:rsid w:val="00C75A56"/>
    <w:rsid w:val="00C75BD8"/>
    <w:rsid w:val="00C75CCC"/>
    <w:rsid w:val="00C75CF4"/>
    <w:rsid w:val="00C7604B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497"/>
    <w:rsid w:val="00C8052B"/>
    <w:rsid w:val="00C806DF"/>
    <w:rsid w:val="00C808F2"/>
    <w:rsid w:val="00C80A2E"/>
    <w:rsid w:val="00C80B72"/>
    <w:rsid w:val="00C80C28"/>
    <w:rsid w:val="00C811E9"/>
    <w:rsid w:val="00C81591"/>
    <w:rsid w:val="00C81593"/>
    <w:rsid w:val="00C816E9"/>
    <w:rsid w:val="00C82029"/>
    <w:rsid w:val="00C8212E"/>
    <w:rsid w:val="00C82686"/>
    <w:rsid w:val="00C82CDB"/>
    <w:rsid w:val="00C82F99"/>
    <w:rsid w:val="00C836EC"/>
    <w:rsid w:val="00C83A4D"/>
    <w:rsid w:val="00C83FC4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5A2"/>
    <w:rsid w:val="00C90B70"/>
    <w:rsid w:val="00C91189"/>
    <w:rsid w:val="00C9134E"/>
    <w:rsid w:val="00C914A8"/>
    <w:rsid w:val="00C91725"/>
    <w:rsid w:val="00C93130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9A2"/>
    <w:rsid w:val="00C94D62"/>
    <w:rsid w:val="00C94D64"/>
    <w:rsid w:val="00C94EDA"/>
    <w:rsid w:val="00C953D5"/>
    <w:rsid w:val="00C953E8"/>
    <w:rsid w:val="00C95511"/>
    <w:rsid w:val="00C957B7"/>
    <w:rsid w:val="00C962BC"/>
    <w:rsid w:val="00C9656F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0E14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3F2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3EF"/>
    <w:rsid w:val="00CC4517"/>
    <w:rsid w:val="00CC46AB"/>
    <w:rsid w:val="00CC4808"/>
    <w:rsid w:val="00CC4B5F"/>
    <w:rsid w:val="00CC4BE2"/>
    <w:rsid w:val="00CC4E50"/>
    <w:rsid w:val="00CC4E61"/>
    <w:rsid w:val="00CC51CC"/>
    <w:rsid w:val="00CC5340"/>
    <w:rsid w:val="00CC56C0"/>
    <w:rsid w:val="00CC6111"/>
    <w:rsid w:val="00CC675B"/>
    <w:rsid w:val="00CC68D9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13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D9F"/>
    <w:rsid w:val="00CE1F7B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1DE"/>
    <w:rsid w:val="00CE72DF"/>
    <w:rsid w:val="00CE7764"/>
    <w:rsid w:val="00CE7CD5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C16"/>
    <w:rsid w:val="00CF3E66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2C74"/>
    <w:rsid w:val="00D13CA0"/>
    <w:rsid w:val="00D13D7D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AFE"/>
    <w:rsid w:val="00D20FF6"/>
    <w:rsid w:val="00D2139F"/>
    <w:rsid w:val="00D21EFC"/>
    <w:rsid w:val="00D21FBD"/>
    <w:rsid w:val="00D227B5"/>
    <w:rsid w:val="00D2308A"/>
    <w:rsid w:val="00D23582"/>
    <w:rsid w:val="00D24102"/>
    <w:rsid w:val="00D24ABE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3860"/>
    <w:rsid w:val="00D34465"/>
    <w:rsid w:val="00D34580"/>
    <w:rsid w:val="00D346E2"/>
    <w:rsid w:val="00D34AB8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0C6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5F01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092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1A9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5A2A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5A"/>
    <w:rsid w:val="00D60EFA"/>
    <w:rsid w:val="00D6107C"/>
    <w:rsid w:val="00D6125E"/>
    <w:rsid w:val="00D614B4"/>
    <w:rsid w:val="00D61655"/>
    <w:rsid w:val="00D61B05"/>
    <w:rsid w:val="00D61E5C"/>
    <w:rsid w:val="00D62009"/>
    <w:rsid w:val="00D62F84"/>
    <w:rsid w:val="00D63F06"/>
    <w:rsid w:val="00D63FCD"/>
    <w:rsid w:val="00D644C1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65E"/>
    <w:rsid w:val="00D67763"/>
    <w:rsid w:val="00D67AFF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AE"/>
    <w:rsid w:val="00D74CEE"/>
    <w:rsid w:val="00D74D6D"/>
    <w:rsid w:val="00D759F1"/>
    <w:rsid w:val="00D759F4"/>
    <w:rsid w:val="00D75A04"/>
    <w:rsid w:val="00D75BEB"/>
    <w:rsid w:val="00D75CDE"/>
    <w:rsid w:val="00D76239"/>
    <w:rsid w:val="00D76318"/>
    <w:rsid w:val="00D7687A"/>
    <w:rsid w:val="00D76C7C"/>
    <w:rsid w:val="00D76CF4"/>
    <w:rsid w:val="00D76E6F"/>
    <w:rsid w:val="00D76FCD"/>
    <w:rsid w:val="00D7713C"/>
    <w:rsid w:val="00D777A3"/>
    <w:rsid w:val="00D77BBB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720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16"/>
    <w:rsid w:val="00D92746"/>
    <w:rsid w:val="00D92D91"/>
    <w:rsid w:val="00D92DBA"/>
    <w:rsid w:val="00D93105"/>
    <w:rsid w:val="00D9362C"/>
    <w:rsid w:val="00D93976"/>
    <w:rsid w:val="00D93C8B"/>
    <w:rsid w:val="00D93CF7"/>
    <w:rsid w:val="00D93D30"/>
    <w:rsid w:val="00D9434C"/>
    <w:rsid w:val="00D94D14"/>
    <w:rsid w:val="00D94D6B"/>
    <w:rsid w:val="00D94F06"/>
    <w:rsid w:val="00D953F3"/>
    <w:rsid w:val="00D9549D"/>
    <w:rsid w:val="00D95D0B"/>
    <w:rsid w:val="00D9667A"/>
    <w:rsid w:val="00D96799"/>
    <w:rsid w:val="00D967AD"/>
    <w:rsid w:val="00D96EB4"/>
    <w:rsid w:val="00D971AF"/>
    <w:rsid w:val="00D973A9"/>
    <w:rsid w:val="00D97544"/>
    <w:rsid w:val="00D97743"/>
    <w:rsid w:val="00D9786B"/>
    <w:rsid w:val="00D978F0"/>
    <w:rsid w:val="00D97E12"/>
    <w:rsid w:val="00D97F7B"/>
    <w:rsid w:val="00DA0275"/>
    <w:rsid w:val="00DA0359"/>
    <w:rsid w:val="00DA060B"/>
    <w:rsid w:val="00DA08BA"/>
    <w:rsid w:val="00DA1CCC"/>
    <w:rsid w:val="00DA26B7"/>
    <w:rsid w:val="00DA27B7"/>
    <w:rsid w:val="00DA33A3"/>
    <w:rsid w:val="00DA33F8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B6F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0DF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02"/>
    <w:rsid w:val="00DC18B0"/>
    <w:rsid w:val="00DC1DD1"/>
    <w:rsid w:val="00DC2E9F"/>
    <w:rsid w:val="00DC2F50"/>
    <w:rsid w:val="00DC30E7"/>
    <w:rsid w:val="00DC313E"/>
    <w:rsid w:val="00DC33AD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041"/>
    <w:rsid w:val="00DC7712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9E0"/>
    <w:rsid w:val="00DD5F4A"/>
    <w:rsid w:val="00DD5FDD"/>
    <w:rsid w:val="00DD6009"/>
    <w:rsid w:val="00DD61B7"/>
    <w:rsid w:val="00DD674E"/>
    <w:rsid w:val="00DD6B80"/>
    <w:rsid w:val="00DD6FC8"/>
    <w:rsid w:val="00DD7459"/>
    <w:rsid w:val="00DD75D5"/>
    <w:rsid w:val="00DD79CB"/>
    <w:rsid w:val="00DD7A29"/>
    <w:rsid w:val="00DD7B63"/>
    <w:rsid w:val="00DE009F"/>
    <w:rsid w:val="00DE0CBC"/>
    <w:rsid w:val="00DE119C"/>
    <w:rsid w:val="00DE1249"/>
    <w:rsid w:val="00DE1396"/>
    <w:rsid w:val="00DE22EF"/>
    <w:rsid w:val="00DE2632"/>
    <w:rsid w:val="00DE27CD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3E2"/>
    <w:rsid w:val="00DE5449"/>
    <w:rsid w:val="00DE58B5"/>
    <w:rsid w:val="00DE5AEA"/>
    <w:rsid w:val="00DE5BAA"/>
    <w:rsid w:val="00DE6210"/>
    <w:rsid w:val="00DE645A"/>
    <w:rsid w:val="00DE65E5"/>
    <w:rsid w:val="00DE6641"/>
    <w:rsid w:val="00DE67EC"/>
    <w:rsid w:val="00DE6A7B"/>
    <w:rsid w:val="00DE6DD3"/>
    <w:rsid w:val="00DE79B6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670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CF1"/>
    <w:rsid w:val="00DF4F3B"/>
    <w:rsid w:val="00DF53D0"/>
    <w:rsid w:val="00DF5669"/>
    <w:rsid w:val="00DF5C82"/>
    <w:rsid w:val="00DF5F41"/>
    <w:rsid w:val="00DF60B9"/>
    <w:rsid w:val="00DF649D"/>
    <w:rsid w:val="00DF6568"/>
    <w:rsid w:val="00DF66C1"/>
    <w:rsid w:val="00DF69FB"/>
    <w:rsid w:val="00DF6C60"/>
    <w:rsid w:val="00DF7B12"/>
    <w:rsid w:val="00DF7B35"/>
    <w:rsid w:val="00DF7D57"/>
    <w:rsid w:val="00DF7E51"/>
    <w:rsid w:val="00DF7E5D"/>
    <w:rsid w:val="00E003D3"/>
    <w:rsid w:val="00E00590"/>
    <w:rsid w:val="00E00A56"/>
    <w:rsid w:val="00E00B8E"/>
    <w:rsid w:val="00E00C08"/>
    <w:rsid w:val="00E00EA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A8F"/>
    <w:rsid w:val="00E03D83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436"/>
    <w:rsid w:val="00E135EB"/>
    <w:rsid w:val="00E14050"/>
    <w:rsid w:val="00E14490"/>
    <w:rsid w:val="00E1484A"/>
    <w:rsid w:val="00E14B02"/>
    <w:rsid w:val="00E14D08"/>
    <w:rsid w:val="00E15561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743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06"/>
    <w:rsid w:val="00E24051"/>
    <w:rsid w:val="00E246D6"/>
    <w:rsid w:val="00E2475B"/>
    <w:rsid w:val="00E248A1"/>
    <w:rsid w:val="00E248F8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88C"/>
    <w:rsid w:val="00E279D2"/>
    <w:rsid w:val="00E27A2D"/>
    <w:rsid w:val="00E27A57"/>
    <w:rsid w:val="00E27F81"/>
    <w:rsid w:val="00E30D59"/>
    <w:rsid w:val="00E31198"/>
    <w:rsid w:val="00E31D8E"/>
    <w:rsid w:val="00E31DD8"/>
    <w:rsid w:val="00E32340"/>
    <w:rsid w:val="00E3251C"/>
    <w:rsid w:val="00E328C5"/>
    <w:rsid w:val="00E32939"/>
    <w:rsid w:val="00E33081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1CCB"/>
    <w:rsid w:val="00E420A3"/>
    <w:rsid w:val="00E42166"/>
    <w:rsid w:val="00E425CF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2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9B"/>
    <w:rsid w:val="00E518CA"/>
    <w:rsid w:val="00E51919"/>
    <w:rsid w:val="00E51FCC"/>
    <w:rsid w:val="00E52156"/>
    <w:rsid w:val="00E52735"/>
    <w:rsid w:val="00E527B9"/>
    <w:rsid w:val="00E531BF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2AF7"/>
    <w:rsid w:val="00E63ACD"/>
    <w:rsid w:val="00E63BAE"/>
    <w:rsid w:val="00E645FB"/>
    <w:rsid w:val="00E64CE0"/>
    <w:rsid w:val="00E64E21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A62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4E10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77C59"/>
    <w:rsid w:val="00E77F78"/>
    <w:rsid w:val="00E803A5"/>
    <w:rsid w:val="00E80687"/>
    <w:rsid w:val="00E812DB"/>
    <w:rsid w:val="00E81822"/>
    <w:rsid w:val="00E81D5F"/>
    <w:rsid w:val="00E81D90"/>
    <w:rsid w:val="00E81F94"/>
    <w:rsid w:val="00E82578"/>
    <w:rsid w:val="00E82676"/>
    <w:rsid w:val="00E83282"/>
    <w:rsid w:val="00E83617"/>
    <w:rsid w:val="00E83B4A"/>
    <w:rsid w:val="00E841EC"/>
    <w:rsid w:val="00E84273"/>
    <w:rsid w:val="00E846DC"/>
    <w:rsid w:val="00E847FB"/>
    <w:rsid w:val="00E848DF"/>
    <w:rsid w:val="00E849AA"/>
    <w:rsid w:val="00E84C5D"/>
    <w:rsid w:val="00E8516A"/>
    <w:rsid w:val="00E85A30"/>
    <w:rsid w:val="00E85BCF"/>
    <w:rsid w:val="00E85DE8"/>
    <w:rsid w:val="00E8688B"/>
    <w:rsid w:val="00E86ADC"/>
    <w:rsid w:val="00E86D3B"/>
    <w:rsid w:val="00E86E4A"/>
    <w:rsid w:val="00E87070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3F4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48B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2D2"/>
    <w:rsid w:val="00EB0BF9"/>
    <w:rsid w:val="00EB0CF7"/>
    <w:rsid w:val="00EB0D8C"/>
    <w:rsid w:val="00EB110F"/>
    <w:rsid w:val="00EB179A"/>
    <w:rsid w:val="00EB18A5"/>
    <w:rsid w:val="00EB1C34"/>
    <w:rsid w:val="00EB1C96"/>
    <w:rsid w:val="00EB1D37"/>
    <w:rsid w:val="00EB203F"/>
    <w:rsid w:val="00EB228C"/>
    <w:rsid w:val="00EB3219"/>
    <w:rsid w:val="00EB33F4"/>
    <w:rsid w:val="00EB3426"/>
    <w:rsid w:val="00EB3684"/>
    <w:rsid w:val="00EB36FD"/>
    <w:rsid w:val="00EB379E"/>
    <w:rsid w:val="00EB38A2"/>
    <w:rsid w:val="00EB395A"/>
    <w:rsid w:val="00EB3AC8"/>
    <w:rsid w:val="00EB3D01"/>
    <w:rsid w:val="00EB3EA7"/>
    <w:rsid w:val="00EB454C"/>
    <w:rsid w:val="00EB4940"/>
    <w:rsid w:val="00EB52F3"/>
    <w:rsid w:val="00EB530C"/>
    <w:rsid w:val="00EB535B"/>
    <w:rsid w:val="00EB5758"/>
    <w:rsid w:val="00EB5D9C"/>
    <w:rsid w:val="00EB613D"/>
    <w:rsid w:val="00EB62C5"/>
    <w:rsid w:val="00EB67F9"/>
    <w:rsid w:val="00EB7072"/>
    <w:rsid w:val="00EB709A"/>
    <w:rsid w:val="00EB74C6"/>
    <w:rsid w:val="00EB750F"/>
    <w:rsid w:val="00EB75D9"/>
    <w:rsid w:val="00EB77DD"/>
    <w:rsid w:val="00EB7CFA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1F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0C2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0FF2"/>
    <w:rsid w:val="00ED10DE"/>
    <w:rsid w:val="00ED10E5"/>
    <w:rsid w:val="00ED110C"/>
    <w:rsid w:val="00ED140E"/>
    <w:rsid w:val="00ED174A"/>
    <w:rsid w:val="00ED1A9B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4F9C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2F77"/>
    <w:rsid w:val="00EE308F"/>
    <w:rsid w:val="00EE381C"/>
    <w:rsid w:val="00EE3CA2"/>
    <w:rsid w:val="00EE4004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2D"/>
    <w:rsid w:val="00EE5F80"/>
    <w:rsid w:val="00EE60CE"/>
    <w:rsid w:val="00EE6563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1D07"/>
    <w:rsid w:val="00F12070"/>
    <w:rsid w:val="00F122AD"/>
    <w:rsid w:val="00F1242F"/>
    <w:rsid w:val="00F12565"/>
    <w:rsid w:val="00F125F1"/>
    <w:rsid w:val="00F12926"/>
    <w:rsid w:val="00F12C0F"/>
    <w:rsid w:val="00F13302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7BF"/>
    <w:rsid w:val="00F1496F"/>
    <w:rsid w:val="00F151C6"/>
    <w:rsid w:val="00F15612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27"/>
    <w:rsid w:val="00F2082C"/>
    <w:rsid w:val="00F208C9"/>
    <w:rsid w:val="00F20B17"/>
    <w:rsid w:val="00F20FA0"/>
    <w:rsid w:val="00F211FF"/>
    <w:rsid w:val="00F213DC"/>
    <w:rsid w:val="00F21494"/>
    <w:rsid w:val="00F21AB9"/>
    <w:rsid w:val="00F21BFF"/>
    <w:rsid w:val="00F223DF"/>
    <w:rsid w:val="00F22613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6377"/>
    <w:rsid w:val="00F27252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199B"/>
    <w:rsid w:val="00F32182"/>
    <w:rsid w:val="00F3227E"/>
    <w:rsid w:val="00F3266C"/>
    <w:rsid w:val="00F328EF"/>
    <w:rsid w:val="00F329BC"/>
    <w:rsid w:val="00F32A48"/>
    <w:rsid w:val="00F32C57"/>
    <w:rsid w:val="00F32D2D"/>
    <w:rsid w:val="00F33A94"/>
    <w:rsid w:val="00F33B97"/>
    <w:rsid w:val="00F342F5"/>
    <w:rsid w:val="00F343AB"/>
    <w:rsid w:val="00F344DF"/>
    <w:rsid w:val="00F34557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0BB9"/>
    <w:rsid w:val="00F41545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3ED4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B07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40A"/>
    <w:rsid w:val="00F60538"/>
    <w:rsid w:val="00F6164B"/>
    <w:rsid w:val="00F61758"/>
    <w:rsid w:val="00F61A65"/>
    <w:rsid w:val="00F61DEA"/>
    <w:rsid w:val="00F61EAB"/>
    <w:rsid w:val="00F62256"/>
    <w:rsid w:val="00F6233D"/>
    <w:rsid w:val="00F6237F"/>
    <w:rsid w:val="00F62676"/>
    <w:rsid w:val="00F62B78"/>
    <w:rsid w:val="00F62BDE"/>
    <w:rsid w:val="00F62DC7"/>
    <w:rsid w:val="00F63B0D"/>
    <w:rsid w:val="00F63D19"/>
    <w:rsid w:val="00F63DCF"/>
    <w:rsid w:val="00F642E0"/>
    <w:rsid w:val="00F6435F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0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5B42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77FBA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66E"/>
    <w:rsid w:val="00F87993"/>
    <w:rsid w:val="00F900B2"/>
    <w:rsid w:val="00F9019F"/>
    <w:rsid w:val="00F9048D"/>
    <w:rsid w:val="00F90954"/>
    <w:rsid w:val="00F90A9C"/>
    <w:rsid w:val="00F90C72"/>
    <w:rsid w:val="00F90CF4"/>
    <w:rsid w:val="00F911A0"/>
    <w:rsid w:val="00F9142D"/>
    <w:rsid w:val="00F915A0"/>
    <w:rsid w:val="00F925DC"/>
    <w:rsid w:val="00F92CFE"/>
    <w:rsid w:val="00F92D27"/>
    <w:rsid w:val="00F93449"/>
    <w:rsid w:val="00F9358D"/>
    <w:rsid w:val="00F937A9"/>
    <w:rsid w:val="00F93A9B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6E08"/>
    <w:rsid w:val="00F9736F"/>
    <w:rsid w:val="00F978BA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A7660"/>
    <w:rsid w:val="00FA771C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29F"/>
    <w:rsid w:val="00FD5A5C"/>
    <w:rsid w:val="00FD6EA0"/>
    <w:rsid w:val="00FD74F9"/>
    <w:rsid w:val="00FE0795"/>
    <w:rsid w:val="00FE0811"/>
    <w:rsid w:val="00FE0C42"/>
    <w:rsid w:val="00FE0FE7"/>
    <w:rsid w:val="00FE1137"/>
    <w:rsid w:val="00FE11F7"/>
    <w:rsid w:val="00FE1C4D"/>
    <w:rsid w:val="00FE1DC8"/>
    <w:rsid w:val="00FE2130"/>
    <w:rsid w:val="00FE29D2"/>
    <w:rsid w:val="00FE2A95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C08"/>
    <w:rsid w:val="00FF0D2B"/>
    <w:rsid w:val="00FF1401"/>
    <w:rsid w:val="00FF16A8"/>
    <w:rsid w:val="00FF192E"/>
    <w:rsid w:val="00FF22E9"/>
    <w:rsid w:val="00FF2581"/>
    <w:rsid w:val="00FF2A2B"/>
    <w:rsid w:val="00FF305E"/>
    <w:rsid w:val="00FF3102"/>
    <w:rsid w:val="00FF31C4"/>
    <w:rsid w:val="00FF32E1"/>
    <w:rsid w:val="00FF3603"/>
    <w:rsid w:val="00FF3683"/>
    <w:rsid w:val="00FF3795"/>
    <w:rsid w:val="00FF3C32"/>
    <w:rsid w:val="00FF3E75"/>
    <w:rsid w:val="00FF41A6"/>
    <w:rsid w:val="00FF45A4"/>
    <w:rsid w:val="00FF467E"/>
    <w:rsid w:val="00FF487A"/>
    <w:rsid w:val="00FF48B1"/>
    <w:rsid w:val="00FF501A"/>
    <w:rsid w:val="00FF50C1"/>
    <w:rsid w:val="00FF567F"/>
    <w:rsid w:val="00FF5D25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C7AAC"/>
  <w15:docId w15:val="{FEEF11C1-4D1A-40F0-A620-8F870D97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2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2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2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2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2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2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2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aliases w:val="Заголовок_3"/>
    <w:basedOn w:val="a6"/>
    <w:link w:val="ad"/>
    <w:uiPriority w:val="99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e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e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f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0">
    <w:name w:val="header"/>
    <w:basedOn w:val="a6"/>
    <w:link w:val="af1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1">
    <w:name w:val="Верхний колонтитул Знак"/>
    <w:basedOn w:val="a7"/>
    <w:link w:val="af0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2">
    <w:name w:val="Основной шрифт"/>
    <w:rsid w:val="008324F0"/>
  </w:style>
  <w:style w:type="paragraph" w:customStyle="1" w:styleId="12">
    <w:name w:val="Заголовок1"/>
    <w:basedOn w:val="a6"/>
    <w:next w:val="af3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3">
    <w:name w:val="Body Text"/>
    <w:basedOn w:val="a6"/>
    <w:link w:val="af4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4">
    <w:name w:val="Основной текст Знак"/>
    <w:basedOn w:val="a7"/>
    <w:link w:val="af3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5">
    <w:name w:val="List"/>
    <w:basedOn w:val="af3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6">
    <w:name w:val="Body Text Indent"/>
    <w:basedOn w:val="a6"/>
    <w:link w:val="af7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7">
    <w:name w:val="Основной текст с отступом Знак"/>
    <w:basedOn w:val="a7"/>
    <w:link w:val="af6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8">
    <w:name w:val="Balloon Text"/>
    <w:basedOn w:val="a6"/>
    <w:link w:val="af9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7"/>
    <w:link w:val="af8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footer"/>
    <w:basedOn w:val="a6"/>
    <w:link w:val="afb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b">
    <w:name w:val="Нижний колонтитул Знак"/>
    <w:basedOn w:val="a7"/>
    <w:link w:val="afa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c">
    <w:name w:val="Subtitle"/>
    <w:basedOn w:val="12"/>
    <w:next w:val="af3"/>
    <w:link w:val="afd"/>
    <w:qFormat/>
    <w:rsid w:val="008324F0"/>
    <w:pPr>
      <w:jc w:val="center"/>
    </w:pPr>
    <w:rPr>
      <w:i/>
      <w:iCs/>
    </w:rPr>
  </w:style>
  <w:style w:type="character" w:customStyle="1" w:styleId="afd">
    <w:name w:val="Подзаголовок Знак"/>
    <w:basedOn w:val="a7"/>
    <w:link w:val="afc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e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8324F0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10">
    <w:name w:val="Знак1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24">
    <w:name w:val="Знак2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6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6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c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Style9">
    <w:name w:val="Style9"/>
    <w:basedOn w:val="a6"/>
    <w:uiPriority w:val="99"/>
    <w:rsid w:val="00473DE2"/>
    <w:pPr>
      <w:widowControl w:val="0"/>
      <w:autoSpaceDE w:val="0"/>
      <w:autoSpaceDN w:val="0"/>
      <w:adjustRightInd w:val="0"/>
      <w:spacing w:before="0" w:line="276" w:lineRule="exact"/>
      <w:jc w:val="both"/>
    </w:pPr>
    <w:rPr>
      <w:rFonts w:ascii="Impact" w:hAnsi="Impact"/>
      <w:sz w:val="24"/>
    </w:rPr>
  </w:style>
  <w:style w:type="character" w:customStyle="1" w:styleId="17">
    <w:name w:val="Неразрешенное упоминание1"/>
    <w:basedOn w:val="a7"/>
    <w:uiPriority w:val="99"/>
    <w:semiHidden/>
    <w:unhideWhenUsed/>
    <w:rsid w:val="005A3B9F"/>
    <w:rPr>
      <w:color w:val="605E5C"/>
      <w:shd w:val="clear" w:color="auto" w:fill="E1DFDD"/>
    </w:rPr>
  </w:style>
  <w:style w:type="character" w:customStyle="1" w:styleId="aff7">
    <w:name w:val="Другое_"/>
    <w:basedOn w:val="a7"/>
    <w:link w:val="aff8"/>
    <w:rsid w:val="009951F7"/>
    <w:rPr>
      <w:rFonts w:eastAsia="Times New Roman"/>
    </w:rPr>
  </w:style>
  <w:style w:type="paragraph" w:customStyle="1" w:styleId="aff8">
    <w:name w:val="Другое"/>
    <w:basedOn w:val="a6"/>
    <w:link w:val="aff7"/>
    <w:rsid w:val="009951F7"/>
    <w:pPr>
      <w:widowControl w:val="0"/>
      <w:spacing w:before="0" w:line="264" w:lineRule="auto"/>
    </w:pPr>
    <w:rPr>
      <w:rFonts w:asciiTheme="minorHAnsi" w:hAnsiTheme="minorHAnsi" w:cstheme="minorBidi"/>
      <w:szCs w:val="22"/>
      <w:lang w:eastAsia="en-US"/>
    </w:rPr>
  </w:style>
  <w:style w:type="paragraph" w:styleId="aff9">
    <w:name w:val="No Spacing"/>
    <w:uiPriority w:val="1"/>
    <w:qFormat/>
    <w:rsid w:val="009951F7"/>
    <w:pPr>
      <w:widowControl w:val="0"/>
      <w:spacing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5">
    <w:name w:val="Неразрешенное упоминание2"/>
    <w:basedOn w:val="a7"/>
    <w:uiPriority w:val="99"/>
    <w:semiHidden/>
    <w:unhideWhenUsed/>
    <w:rsid w:val="00ED0FF2"/>
    <w:rPr>
      <w:color w:val="605E5C"/>
      <w:shd w:val="clear" w:color="auto" w:fill="E1DFDD"/>
    </w:rPr>
  </w:style>
  <w:style w:type="character" w:styleId="affa">
    <w:name w:val="FollowedHyperlink"/>
    <w:basedOn w:val="a7"/>
    <w:uiPriority w:val="99"/>
    <w:semiHidden/>
    <w:unhideWhenUsed/>
    <w:rsid w:val="000D0713"/>
    <w:rPr>
      <w:color w:val="800080" w:themeColor="followedHyperlink"/>
      <w:u w:val="single"/>
    </w:rPr>
  </w:style>
  <w:style w:type="character" w:customStyle="1" w:styleId="affb">
    <w:name w:val="Основной текст_"/>
    <w:basedOn w:val="a7"/>
    <w:rsid w:val="00364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Заголовок №1_"/>
    <w:basedOn w:val="a7"/>
    <w:link w:val="19"/>
    <w:rsid w:val="00586D8C"/>
    <w:rPr>
      <w:rFonts w:ascii="Times New Roman" w:eastAsia="Times New Roman" w:hAnsi="Times New Roman" w:cs="Times New Roman"/>
      <w:b/>
      <w:bCs/>
    </w:rPr>
  </w:style>
  <w:style w:type="paragraph" w:customStyle="1" w:styleId="19">
    <w:name w:val="Заголовок №1"/>
    <w:basedOn w:val="a6"/>
    <w:link w:val="18"/>
    <w:rsid w:val="00586D8C"/>
    <w:pPr>
      <w:widowControl w:val="0"/>
      <w:spacing w:before="0"/>
      <w:jc w:val="center"/>
      <w:outlineLvl w:val="0"/>
    </w:pPr>
    <w:rPr>
      <w:rFonts w:ascii="Times New Roman" w:hAnsi="Times New Roman"/>
      <w:b/>
      <w:bCs/>
      <w:szCs w:val="22"/>
      <w:lang w:eastAsia="en-US"/>
    </w:rPr>
  </w:style>
  <w:style w:type="character" w:customStyle="1" w:styleId="ad">
    <w:name w:val="Абзац списка Знак"/>
    <w:aliases w:val="Заголовок_3 Знак"/>
    <w:basedOn w:val="a7"/>
    <w:link w:val="ac"/>
    <w:uiPriority w:val="99"/>
    <w:locked/>
    <w:rsid w:val="003B0CDD"/>
    <w:rPr>
      <w:rFonts w:ascii="Arial" w:eastAsia="Times New Roman" w:hAnsi="Arial" w:cs="Times New Roman"/>
      <w:szCs w:val="24"/>
      <w:lang w:eastAsia="ru-RU"/>
    </w:rPr>
  </w:style>
  <w:style w:type="paragraph" w:styleId="affc">
    <w:name w:val="Normal (Web)"/>
    <w:basedOn w:val="a6"/>
    <w:uiPriority w:val="99"/>
    <w:rsid w:val="003B0CD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3B0CDD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7"/>
    <w:rsid w:val="00331ACE"/>
  </w:style>
  <w:style w:type="character" w:customStyle="1" w:styleId="UnresolvedMention">
    <w:name w:val="Unresolved Mention"/>
    <w:basedOn w:val="a7"/>
    <w:uiPriority w:val="99"/>
    <w:semiHidden/>
    <w:unhideWhenUsed/>
    <w:rsid w:val="00E64E21"/>
    <w:rPr>
      <w:color w:val="605E5C"/>
      <w:shd w:val="clear" w:color="auto" w:fill="E1DFDD"/>
    </w:rPr>
  </w:style>
  <w:style w:type="paragraph" w:customStyle="1" w:styleId="affd">
    <w:basedOn w:val="a6"/>
    <w:next w:val="affc"/>
    <w:uiPriority w:val="99"/>
    <w:unhideWhenUsed/>
    <w:rsid w:val="00115D8D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A574-1794-4EA0-BFCE-623A5872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Шеломков Алексей Николаевич</cp:lastModifiedBy>
  <cp:revision>3</cp:revision>
  <cp:lastPrinted>2026-07-15T07:29:00Z</cp:lastPrinted>
  <dcterms:created xsi:type="dcterms:W3CDTF">2026-07-15T08:32:00Z</dcterms:created>
  <dcterms:modified xsi:type="dcterms:W3CDTF">2026-07-21T09:10:00Z</dcterms:modified>
</cp:coreProperties>
</file>